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5252" w14:textId="77777777" w:rsidR="00D24C18" w:rsidRPr="00F43301" w:rsidRDefault="00F43301">
      <w:pPr>
        <w:spacing w:before="5" w:line="80" w:lineRule="exact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z w:val="22"/>
          <w:szCs w:val="22"/>
        </w:rPr>
        <w:pict w14:anchorId="70E9992B">
          <v:group id="_x0000_s1032" style="position:absolute;margin-left:196.35pt;margin-top:445.65pt;width:0;height:285.6pt;z-index:-251659776;mso-position-horizontal-relative:page;mso-position-vertical-relative:page" coordorigin="3927,8913" coordsize="0,5712">
            <v:shape id="_x0000_s1033" style="position:absolute;left:3927;top:8913;width:0;height:5712" coordorigin="3927,8913" coordsize="0,5712" path="m3927,8913r,5712e" filled="f" strokeweight=".58pt">
              <v:path arrowok="t"/>
            </v:shape>
            <w10:wrap anchorx="page" anchory="page"/>
          </v:group>
        </w:pic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9"/>
        <w:gridCol w:w="7030"/>
      </w:tblGrid>
      <w:tr w:rsidR="00D24C18" w:rsidRPr="00F43301" w14:paraId="23E17079" w14:textId="77777777">
        <w:trPr>
          <w:trHeight w:hRule="exact" w:val="4862"/>
        </w:trPr>
        <w:tc>
          <w:tcPr>
            <w:tcW w:w="285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20B9372" w14:textId="2E34CD3A" w:rsidR="00D24C18" w:rsidRPr="00F43301" w:rsidRDefault="00D24C1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B1F5AC" w14:textId="3035AF89" w:rsidR="00F43301" w:rsidRPr="00F43301" w:rsidRDefault="00F43301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Braiden Monaghan</w:t>
            </w:r>
          </w:p>
          <w:p w14:paraId="41247F17" w14:textId="77777777" w:rsidR="00D24C18" w:rsidRPr="00F43301" w:rsidRDefault="00F43301">
            <w:pPr>
              <w:ind w:left="279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5"/>
                <w:w w:val="91"/>
                <w:sz w:val="22"/>
                <w:szCs w:val="22"/>
              </w:rPr>
              <w:t>P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h</w:t>
            </w:r>
            <w:r w:rsidRPr="00F43301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6"/>
                <w:w w:val="110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79"/>
                <w:sz w:val="22"/>
                <w:szCs w:val="22"/>
              </w:rPr>
              <w:t>:</w:t>
            </w:r>
          </w:p>
          <w:p w14:paraId="302C66CE" w14:textId="77777777" w:rsidR="00D24C18" w:rsidRPr="00F43301" w:rsidRDefault="00F43301">
            <w:pPr>
              <w:spacing w:before="49"/>
              <w:ind w:left="279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523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43301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837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  <w:p w14:paraId="3270B152" w14:textId="77777777" w:rsidR="00D24C18" w:rsidRPr="00F43301" w:rsidRDefault="00F43301">
            <w:pPr>
              <w:spacing w:before="49"/>
              <w:ind w:left="279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5"/>
                <w:w w:val="93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ob</w:t>
            </w:r>
            <w:r w:rsidRPr="00F43301">
              <w:rPr>
                <w:rFonts w:asciiTheme="minorHAnsi" w:hAnsiTheme="minorHAnsi" w:cstheme="minorHAnsi"/>
                <w:spacing w:val="-4"/>
                <w:w w:val="87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6"/>
                <w:w w:val="87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4"/>
                <w:w w:val="110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79"/>
                <w:sz w:val="22"/>
                <w:szCs w:val="22"/>
              </w:rPr>
              <w:t>:</w:t>
            </w:r>
          </w:p>
          <w:p w14:paraId="284F7161" w14:textId="77777777" w:rsidR="00D24C18" w:rsidRPr="00F43301" w:rsidRDefault="00F43301">
            <w:pPr>
              <w:spacing w:line="340" w:lineRule="exact"/>
              <w:ind w:left="279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04886</w:t>
            </w:r>
            <w:r w:rsidRPr="00F4330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8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998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  <w:p w14:paraId="0ABD60DF" w14:textId="3FCA670B" w:rsidR="00D24C18" w:rsidRPr="00F43301" w:rsidRDefault="00F43301">
            <w:pPr>
              <w:spacing w:before="62" w:line="340" w:lineRule="exact"/>
              <w:ind w:left="279" w:right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5"/>
                <w:w w:val="76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4"/>
                <w:w w:val="97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w w:val="87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87"/>
                <w:sz w:val="22"/>
                <w:szCs w:val="22"/>
              </w:rPr>
              <w:t xml:space="preserve">l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braiden@gmail.com</w:t>
            </w:r>
          </w:p>
        </w:tc>
        <w:tc>
          <w:tcPr>
            <w:tcW w:w="703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E39FB31" w14:textId="77777777" w:rsidR="00D24C18" w:rsidRPr="00F43301" w:rsidRDefault="00D24C18">
            <w:pPr>
              <w:spacing w:before="8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6658C6" w14:textId="77777777" w:rsidR="00D24C18" w:rsidRPr="00F43301" w:rsidRDefault="00F43301">
            <w:pPr>
              <w:ind w:left="261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1"/>
                <w:w w:val="76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1"/>
                <w:w w:val="86"/>
                <w:sz w:val="22"/>
                <w:szCs w:val="22"/>
              </w:rPr>
              <w:t>x</w:t>
            </w:r>
            <w:r w:rsidRPr="00F43301">
              <w:rPr>
                <w:rFonts w:asciiTheme="minorHAnsi" w:hAnsiTheme="minorHAnsi" w:cstheme="minorHAnsi"/>
                <w:w w:val="104"/>
                <w:sz w:val="22"/>
                <w:szCs w:val="22"/>
              </w:rPr>
              <w:t>peri</w:t>
            </w:r>
            <w:r w:rsidRPr="00F43301">
              <w:rPr>
                <w:rFonts w:asciiTheme="minorHAnsi" w:hAnsiTheme="minorHAnsi" w:cstheme="minorHAnsi"/>
                <w:spacing w:val="-1"/>
                <w:w w:val="104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w w:val="105"/>
                <w:sz w:val="22"/>
                <w:szCs w:val="22"/>
              </w:rPr>
              <w:t>ce</w:t>
            </w:r>
            <w:r w:rsidRPr="00F4330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Ski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ll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3E6872D4" w14:textId="77777777" w:rsidR="00D24C18" w:rsidRPr="00F43301" w:rsidRDefault="00D24C18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A131F" w14:textId="77777777" w:rsidR="00D24C18" w:rsidRPr="00F43301" w:rsidRDefault="00F43301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1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43301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6"/>
                <w:sz w:val="22"/>
                <w:szCs w:val="22"/>
              </w:rPr>
              <w:t>ye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ar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11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7"/>
                <w:w w:val="96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rk</w:t>
            </w:r>
            <w:r w:rsidRPr="00F43301">
              <w:rPr>
                <w:rFonts w:asciiTheme="minorHAnsi" w:hAnsiTheme="minorHAnsi" w:cstheme="minorHAnsi"/>
                <w:spacing w:val="-6"/>
                <w:w w:val="9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11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6"/>
                <w:w w:val="9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h</w:t>
            </w:r>
            <w:r w:rsidRPr="00F43301">
              <w:rPr>
                <w:rFonts w:asciiTheme="minorHAnsi" w:hAnsiTheme="minorHAnsi" w:cstheme="minorHAnsi"/>
                <w:spacing w:val="-15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pe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h</w:t>
            </w:r>
            <w:r w:rsidRPr="00F43301">
              <w:rPr>
                <w:rFonts w:asciiTheme="minorHAnsi" w:hAnsiTheme="minorHAnsi" w:cstheme="minorHAnsi"/>
                <w:spacing w:val="-23"/>
                <w:w w:val="9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spec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10"/>
                <w:w w:val="9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w w:val="111"/>
                <w:sz w:val="22"/>
                <w:szCs w:val="22"/>
              </w:rPr>
              <w:t>ee</w:t>
            </w:r>
            <w:r w:rsidRPr="00F43301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w w:val="89"/>
                <w:sz w:val="22"/>
                <w:szCs w:val="22"/>
              </w:rPr>
              <w:t>s</w:t>
            </w:r>
          </w:p>
          <w:p w14:paraId="458C5983" w14:textId="77777777" w:rsidR="00D24C18" w:rsidRPr="00F43301" w:rsidRDefault="00F43301">
            <w:pPr>
              <w:spacing w:before="85" w:line="260" w:lineRule="exact"/>
              <w:ind w:left="549" w:right="229" w:hanging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Coo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at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5"/>
                <w:w w:val="96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7"/>
                <w:w w:val="96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k</w:t>
            </w:r>
            <w:r w:rsidRPr="00F43301">
              <w:rPr>
                <w:rFonts w:asciiTheme="minorHAnsi" w:hAnsiTheme="minorHAnsi" w:cstheme="minorHAnsi"/>
                <w:spacing w:val="-6"/>
                <w:w w:val="9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14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6"/>
                <w:w w:val="9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h</w:t>
            </w:r>
            <w:r w:rsidRPr="00F43301">
              <w:rPr>
                <w:rFonts w:asciiTheme="minorHAnsi" w:hAnsiTheme="minorHAnsi" w:cstheme="minorHAnsi"/>
                <w:spacing w:val="-13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6"/>
                <w:w w:val="9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w w:val="96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6"/>
                <w:w w:val="9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21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g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18"/>
                <w:w w:val="9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peop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F43301">
              <w:rPr>
                <w:rFonts w:asciiTheme="minorHAnsi" w:hAnsiTheme="minorHAnsi" w:cstheme="minorHAnsi"/>
                <w:spacing w:val="-5"/>
                <w:w w:val="99"/>
                <w:sz w:val="22"/>
                <w:szCs w:val="22"/>
              </w:rPr>
              <w:t>spec</w:t>
            </w:r>
            <w:r w:rsidRPr="00F43301">
              <w:rPr>
                <w:rFonts w:asciiTheme="minorHAnsi" w:hAnsiTheme="minorHAnsi" w:cstheme="minorHAnsi"/>
                <w:spacing w:val="-6"/>
                <w:w w:val="99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4"/>
                <w:w w:val="99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w w:val="99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17"/>
                <w:w w:val="9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99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w w:val="111"/>
                <w:sz w:val="22"/>
                <w:szCs w:val="22"/>
              </w:rPr>
              <w:t>ee</w:t>
            </w:r>
            <w:r w:rsidRPr="00F43301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5"/>
                <w:w w:val="89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w w:val="88"/>
                <w:sz w:val="22"/>
                <w:szCs w:val="22"/>
              </w:rPr>
              <w:t>.</w:t>
            </w:r>
          </w:p>
          <w:p w14:paraId="3452DAD8" w14:textId="77777777" w:rsidR="00D24C18" w:rsidRPr="00F43301" w:rsidRDefault="00F43301">
            <w:pPr>
              <w:spacing w:before="87" w:line="260" w:lineRule="exact"/>
              <w:ind w:left="534" w:right="7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15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pe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88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3"/>
                <w:w w:val="88"/>
                <w:sz w:val="22"/>
                <w:szCs w:val="22"/>
              </w:rPr>
              <w:t>k</w:t>
            </w:r>
            <w:r w:rsidRPr="00F43301">
              <w:rPr>
                <w:rFonts w:asciiTheme="minorHAnsi" w:hAnsiTheme="minorHAnsi" w:cstheme="minorHAnsi"/>
                <w:spacing w:val="-7"/>
                <w:w w:val="8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w w:val="88"/>
                <w:sz w:val="22"/>
                <w:szCs w:val="22"/>
              </w:rPr>
              <w:t>ll</w:t>
            </w:r>
            <w:r w:rsidRPr="00F43301">
              <w:rPr>
                <w:rFonts w:asciiTheme="minorHAnsi" w:hAnsiTheme="minorHAnsi" w:cstheme="minorHAnsi"/>
                <w:w w:val="88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7"/>
                <w:w w:val="8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lu</w:t>
            </w:r>
            <w:r w:rsidRPr="00F43301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15"/>
                <w:w w:val="9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14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voc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,</w:t>
            </w:r>
            <w:r w:rsidRPr="00F43301">
              <w:rPr>
                <w:rFonts w:asciiTheme="minorHAnsi" w:hAnsiTheme="minorHAnsi" w:cstheme="minorHAnsi"/>
                <w:spacing w:val="-12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pe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rf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rm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95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5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16"/>
                <w:w w:val="95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5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6"/>
                <w:w w:val="95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w w:val="95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6"/>
                <w:w w:val="95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5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18"/>
                <w:w w:val="95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heo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9A26BA7" w14:textId="77777777" w:rsidR="00D24C18" w:rsidRPr="00F43301" w:rsidRDefault="00F43301">
            <w:pPr>
              <w:spacing w:before="85" w:line="260" w:lineRule="exact"/>
              <w:ind w:left="534" w:right="159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Pos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-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seco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ar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ch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x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pe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lu</w:t>
            </w:r>
            <w:r w:rsidRPr="00F43301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w w:val="98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15"/>
                <w:w w:val="9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ch</w:t>
            </w:r>
            <w:r w:rsidRPr="00F4330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80"/>
                <w:sz w:val="22"/>
                <w:szCs w:val="22"/>
              </w:rPr>
              <w:t>TA</w:t>
            </w:r>
            <w:r w:rsidRPr="00F43301">
              <w:rPr>
                <w:rFonts w:asciiTheme="minorHAnsi" w:hAnsiTheme="minorHAnsi" w:cstheme="minorHAnsi"/>
                <w:spacing w:val="-6"/>
                <w:w w:val="80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3"/>
                <w:w w:val="80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80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9"/>
                <w:w w:val="8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w w:val="105"/>
                <w:sz w:val="22"/>
                <w:szCs w:val="22"/>
              </w:rPr>
              <w:t xml:space="preserve">d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14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,</w:t>
            </w:r>
            <w:r w:rsidRPr="00F43301">
              <w:rPr>
                <w:rFonts w:asciiTheme="minorHAnsi" w:hAnsiTheme="minorHAnsi" w:cstheme="minorHAnsi"/>
                <w:spacing w:val="-19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Co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mm</w:t>
            </w:r>
            <w:r w:rsidRPr="00F43301">
              <w:rPr>
                <w:rFonts w:asciiTheme="minorHAnsi" w:hAnsiTheme="minorHAnsi" w:cstheme="minorHAnsi"/>
                <w:spacing w:val="-8"/>
                <w:w w:val="94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7"/>
                <w:w w:val="9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40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69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4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w w:val="91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j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708E80C" w14:textId="77777777" w:rsidR="00D24C18" w:rsidRPr="00F43301" w:rsidRDefault="00F43301">
            <w:pPr>
              <w:spacing w:before="82" w:line="260" w:lineRule="exact"/>
              <w:ind w:left="534" w:right="1138" w:hanging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ge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co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at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pe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43301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 xml:space="preserve">f </w:t>
            </w:r>
            <w:r w:rsidRPr="00F43301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5"/>
                <w:w w:val="11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5"/>
                <w:w w:val="84"/>
                <w:sz w:val="22"/>
                <w:szCs w:val="22"/>
              </w:rPr>
              <w:t>v</w:t>
            </w:r>
            <w:r w:rsidRPr="00F43301">
              <w:rPr>
                <w:rFonts w:asciiTheme="minorHAnsi" w:hAnsiTheme="minorHAnsi" w:cstheme="minorHAnsi"/>
                <w:spacing w:val="-5"/>
                <w:w w:val="11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6"/>
                <w:w w:val="88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p</w:t>
            </w:r>
            <w:r w:rsidRPr="00F43301">
              <w:rPr>
                <w:rFonts w:asciiTheme="minorHAnsi" w:hAnsiTheme="minorHAnsi" w:cstheme="minorHAnsi"/>
                <w:spacing w:val="-4"/>
                <w:w w:val="97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5"/>
                <w:w w:val="11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4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88"/>
                <w:sz w:val="22"/>
                <w:szCs w:val="22"/>
              </w:rPr>
              <w:t>.</w:t>
            </w:r>
          </w:p>
          <w:p w14:paraId="4BBAC9EF" w14:textId="77777777" w:rsidR="00D24C18" w:rsidRPr="00F43301" w:rsidRDefault="00F43301">
            <w:pPr>
              <w:spacing w:before="72"/>
              <w:ind w:left="354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7"/>
                <w:sz w:val="22"/>
                <w:szCs w:val="22"/>
              </w:rPr>
              <w:t>Acco</w:t>
            </w:r>
            <w:r w:rsidRPr="00F43301">
              <w:rPr>
                <w:rFonts w:asciiTheme="minorHAnsi" w:hAnsiTheme="minorHAnsi" w:cstheme="minorHAnsi"/>
                <w:spacing w:val="-6"/>
                <w:w w:val="97"/>
                <w:sz w:val="22"/>
                <w:szCs w:val="22"/>
              </w:rPr>
              <w:t>un</w:t>
            </w:r>
            <w:r w:rsidRPr="00F43301">
              <w:rPr>
                <w:rFonts w:asciiTheme="minorHAnsi" w:hAnsiTheme="minorHAnsi" w:cstheme="minorHAnsi"/>
                <w:spacing w:val="-4"/>
                <w:w w:val="9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6"/>
                <w:w w:val="97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w w:val="97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8"/>
                <w:w w:val="97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eg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pos</w:t>
            </w:r>
            <w:r w:rsidRPr="00F4330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ti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7E1AACB" w14:textId="77777777" w:rsidR="00D24C18" w:rsidRPr="00F43301" w:rsidRDefault="00D24C18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AD1875" w14:textId="77777777" w:rsidR="00D24C18" w:rsidRPr="00F43301" w:rsidRDefault="00D24C1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901CBE" w14:textId="28918ED3" w:rsidR="00D24C18" w:rsidRDefault="00D24C1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0EAAC" w14:textId="77777777" w:rsidR="00F43301" w:rsidRPr="00F43301" w:rsidRDefault="00F43301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B6F81" w14:textId="77777777" w:rsidR="00D24C18" w:rsidRPr="00F43301" w:rsidRDefault="00F43301">
            <w:pPr>
              <w:ind w:left="261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w w:val="97"/>
                <w:sz w:val="22"/>
                <w:szCs w:val="22"/>
              </w:rPr>
              <w:t>Ad</w:t>
            </w:r>
            <w:r w:rsidRPr="00F43301">
              <w:rPr>
                <w:rFonts w:asciiTheme="minorHAnsi" w:hAnsiTheme="minorHAnsi" w:cstheme="minorHAnsi"/>
                <w:spacing w:val="2"/>
                <w:w w:val="97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1"/>
                <w:w w:val="97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1"/>
                <w:w w:val="9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w w:val="97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7"/>
                <w:sz w:val="22"/>
                <w:szCs w:val="22"/>
              </w:rPr>
              <w:t>onal</w:t>
            </w:r>
            <w:r w:rsidRPr="00F43301">
              <w:rPr>
                <w:rFonts w:asciiTheme="minorHAnsi" w:hAnsiTheme="minorHAnsi" w:cstheme="minorHAnsi"/>
                <w:spacing w:val="-4"/>
                <w:w w:val="97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ki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ll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D24C18" w:rsidRPr="00F43301" w14:paraId="206100DC" w14:textId="77777777" w:rsidTr="00F43301">
        <w:trPr>
          <w:trHeight w:hRule="exact" w:val="1860"/>
        </w:trPr>
        <w:tc>
          <w:tcPr>
            <w:tcW w:w="285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AA485CF" w14:textId="77777777" w:rsidR="00D24C18" w:rsidRPr="00F43301" w:rsidRDefault="00D24C1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3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4AE245A" w14:textId="77777777" w:rsidR="00D24C18" w:rsidRPr="00F43301" w:rsidRDefault="00F43301">
            <w:pPr>
              <w:spacing w:before="7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79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4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w w:val="8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103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co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or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at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8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19"/>
                <w:w w:val="9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ra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sho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15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8"/>
                <w:w w:val="94"/>
                <w:sz w:val="22"/>
                <w:szCs w:val="22"/>
              </w:rPr>
              <w:t>v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4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ye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17B5557B" w14:textId="77777777" w:rsidR="00D24C18" w:rsidRPr="00F43301" w:rsidRDefault="00F43301">
            <w:pPr>
              <w:spacing w:before="77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79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4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w w:val="8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103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81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un</w:t>
            </w:r>
            <w:r w:rsidRPr="00F43301">
              <w:rPr>
                <w:rFonts w:asciiTheme="minorHAnsi" w:hAnsiTheme="minorHAnsi" w:cstheme="minorHAnsi"/>
                <w:spacing w:val="-5"/>
                <w:w w:val="99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5"/>
                <w:w w:val="11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7"/>
                <w:w w:val="98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20"/>
                <w:w w:val="9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tw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ar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229D1FC9" w14:textId="77777777" w:rsidR="00D24C18" w:rsidRPr="00F43301" w:rsidRDefault="00F43301">
            <w:pPr>
              <w:spacing w:before="7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6"/>
                <w:sz w:val="22"/>
                <w:szCs w:val="22"/>
              </w:rPr>
              <w:t>P</w:t>
            </w:r>
            <w:r w:rsidRPr="00F43301">
              <w:rPr>
                <w:rFonts w:asciiTheme="minorHAnsi" w:hAnsiTheme="minorHAnsi" w:cstheme="minorHAnsi"/>
                <w:spacing w:val="-6"/>
                <w:w w:val="9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-5"/>
                <w:w w:val="96"/>
                <w:sz w:val="22"/>
                <w:szCs w:val="22"/>
              </w:rPr>
              <w:t>b</w:t>
            </w:r>
            <w:r w:rsidRPr="00F43301">
              <w:rPr>
                <w:rFonts w:asciiTheme="minorHAnsi" w:hAnsiTheme="minorHAnsi" w:cstheme="minorHAnsi"/>
                <w:spacing w:val="-6"/>
                <w:w w:val="96"/>
                <w:sz w:val="22"/>
                <w:szCs w:val="22"/>
              </w:rPr>
              <w:t>li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16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spe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ak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7"/>
                <w:w w:val="94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muni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23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7"/>
                <w:w w:val="9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k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10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es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-13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7"/>
                <w:w w:val="8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4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5"/>
                <w:w w:val="11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4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4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6"/>
                <w:w w:val="8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4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w w:val="88"/>
                <w:sz w:val="22"/>
                <w:szCs w:val="22"/>
              </w:rPr>
              <w:t>l</w:t>
            </w:r>
          </w:p>
          <w:p w14:paraId="00D91C2B" w14:textId="77777777" w:rsidR="00D24C18" w:rsidRPr="00F43301" w:rsidRDefault="00F43301">
            <w:pPr>
              <w:spacing w:before="7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6"/>
                <w:sz w:val="22"/>
                <w:szCs w:val="22"/>
              </w:rPr>
              <w:t>Co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mm</w:t>
            </w:r>
            <w:r w:rsidRPr="00F43301">
              <w:rPr>
                <w:rFonts w:asciiTheme="minorHAnsi" w:hAnsiTheme="minorHAnsi" w:cstheme="minorHAnsi"/>
                <w:spacing w:val="-6"/>
                <w:w w:val="96"/>
                <w:sz w:val="22"/>
                <w:szCs w:val="22"/>
              </w:rPr>
              <w:t>uni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-13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7"/>
                <w:w w:val="96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4"/>
                <w:w w:val="96"/>
                <w:sz w:val="22"/>
                <w:szCs w:val="22"/>
              </w:rPr>
              <w:t>rk</w:t>
            </w:r>
            <w:r w:rsidRPr="00F43301">
              <w:rPr>
                <w:rFonts w:asciiTheme="minorHAnsi" w:hAnsiTheme="minorHAnsi" w:cstheme="minorHAnsi"/>
                <w:spacing w:val="-8"/>
                <w:w w:val="96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2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7"/>
                <w:w w:val="97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-5"/>
                <w:w w:val="97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6"/>
                <w:w w:val="97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4"/>
                <w:w w:val="97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6"/>
                <w:w w:val="97"/>
                <w:sz w:val="22"/>
                <w:szCs w:val="22"/>
              </w:rPr>
              <w:t>uni</w:t>
            </w:r>
            <w:r w:rsidRPr="00F43301">
              <w:rPr>
                <w:rFonts w:asciiTheme="minorHAnsi" w:hAnsiTheme="minorHAnsi" w:cstheme="minorHAnsi"/>
                <w:spacing w:val="-4"/>
                <w:w w:val="9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7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-10"/>
                <w:w w:val="97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leg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rm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241A4F4D" w14:textId="77777777" w:rsidR="00D24C18" w:rsidRPr="00F43301" w:rsidRDefault="00F43301">
            <w:pPr>
              <w:spacing w:before="77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Coo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at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Co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7"/>
                <w:w w:val="94"/>
                <w:sz w:val="22"/>
                <w:szCs w:val="22"/>
              </w:rPr>
              <w:t>w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-2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6"/>
                <w:w w:val="94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5"/>
                <w:w w:val="94"/>
                <w:sz w:val="22"/>
                <w:szCs w:val="22"/>
              </w:rPr>
              <w:t>es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-13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5"/>
                <w:w w:val="8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4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5"/>
                <w:w w:val="11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7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-4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6"/>
                <w:w w:val="8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4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w w:val="88"/>
                <w:sz w:val="22"/>
                <w:szCs w:val="22"/>
              </w:rPr>
              <w:t>l</w:t>
            </w:r>
            <w:r w:rsidRPr="00F43301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7"/>
                <w:w w:val="104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4"/>
                <w:w w:val="98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w w:val="105"/>
                <w:sz w:val="22"/>
                <w:szCs w:val="22"/>
              </w:rPr>
              <w:t>p</w:t>
            </w:r>
          </w:p>
        </w:tc>
      </w:tr>
      <w:tr w:rsidR="00D24C18" w:rsidRPr="00F43301" w14:paraId="192AEE74" w14:textId="77777777">
        <w:trPr>
          <w:trHeight w:hRule="exact" w:val="5997"/>
        </w:trPr>
        <w:tc>
          <w:tcPr>
            <w:tcW w:w="285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46ACCA1" w14:textId="77777777" w:rsidR="00D24C18" w:rsidRPr="00F43301" w:rsidRDefault="00D24C1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3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835E06F" w14:textId="77777777" w:rsidR="00D24C18" w:rsidRPr="00F43301" w:rsidRDefault="00D24C1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EFC696" w14:textId="77777777" w:rsidR="00D24C18" w:rsidRPr="00F43301" w:rsidRDefault="00D24C18">
            <w:pPr>
              <w:spacing w:before="20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A22E2D" w14:textId="77777777" w:rsidR="00D24C18" w:rsidRPr="00F43301" w:rsidRDefault="00F43301">
            <w:pPr>
              <w:ind w:left="251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1"/>
                <w:w w:val="76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104"/>
                <w:sz w:val="22"/>
                <w:szCs w:val="22"/>
              </w:rPr>
              <w:t>duca</w:t>
            </w:r>
            <w:r w:rsidRPr="00F43301">
              <w:rPr>
                <w:rFonts w:asciiTheme="minorHAnsi" w:hAnsiTheme="minorHAnsi" w:cstheme="minorHAnsi"/>
                <w:spacing w:val="1"/>
                <w:w w:val="10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w w:val="8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102"/>
                <w:sz w:val="22"/>
                <w:szCs w:val="22"/>
              </w:rPr>
              <w:t>on</w:t>
            </w:r>
          </w:p>
          <w:p w14:paraId="1AD24B58" w14:textId="77777777" w:rsidR="00D24C18" w:rsidRPr="00F43301" w:rsidRDefault="00D24C18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A11E07" w14:textId="77777777" w:rsidR="00D24C18" w:rsidRPr="00F43301" w:rsidRDefault="00F43301">
            <w:pPr>
              <w:ind w:left="253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conda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1009A8B8" w14:textId="77777777" w:rsidR="00D24C18" w:rsidRPr="00F43301" w:rsidRDefault="00D24C18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9A5AD5" w14:textId="77777777" w:rsidR="00D24C18" w:rsidRPr="00F43301" w:rsidRDefault="00F43301">
            <w:pPr>
              <w:ind w:left="253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hod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F4330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w w:val="93"/>
                <w:sz w:val="22"/>
                <w:szCs w:val="22"/>
              </w:rPr>
              <w:t>Ladi</w:t>
            </w:r>
            <w:r w:rsidRPr="00F43301">
              <w:rPr>
                <w:rFonts w:asciiTheme="minorHAnsi" w:hAnsiTheme="minorHAnsi" w:cstheme="minorHAnsi"/>
                <w:spacing w:val="-1"/>
                <w:w w:val="93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93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-4"/>
                <w:w w:val="9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ll</w:t>
            </w:r>
            <w:r w:rsidRPr="00F4330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43301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  <w:p w14:paraId="059B7BDE" w14:textId="77777777" w:rsidR="00D24C18" w:rsidRPr="00F43301" w:rsidRDefault="00D24C18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EBA900" w14:textId="77777777" w:rsidR="00D24C18" w:rsidRPr="00F43301" w:rsidRDefault="00F43301">
            <w:pPr>
              <w:ind w:left="253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pl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F43301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1"/>
                <w:w w:val="72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w w:val="105"/>
                <w:sz w:val="22"/>
                <w:szCs w:val="22"/>
              </w:rPr>
              <w:t>ear</w:t>
            </w:r>
            <w:r w:rsidRPr="00F43301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Pr="00F43301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Cer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F43301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Bus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ess</w:t>
            </w:r>
          </w:p>
          <w:p w14:paraId="43BF2510" w14:textId="77777777" w:rsidR="00D24C18" w:rsidRPr="00F43301" w:rsidRDefault="00D24C1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FDBC45" w14:textId="77777777" w:rsidR="00D24C18" w:rsidRPr="00F43301" w:rsidRDefault="00D24C1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2C544C" w14:textId="77777777" w:rsidR="00D24C18" w:rsidRPr="00F43301" w:rsidRDefault="00D24C1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AAA80D" w14:textId="77777777" w:rsidR="00D24C18" w:rsidRPr="00F43301" w:rsidRDefault="00D24C1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FDB64A" w14:textId="77777777" w:rsidR="00D24C18" w:rsidRPr="00F43301" w:rsidRDefault="00D24C1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471E3D" w14:textId="77777777" w:rsidR="00D24C18" w:rsidRPr="00F43301" w:rsidRDefault="00D24C18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5FBD1D" w14:textId="77777777" w:rsidR="00D24C18" w:rsidRPr="00F43301" w:rsidRDefault="00F43301">
            <w:pPr>
              <w:ind w:left="253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w w:val="99"/>
                <w:sz w:val="22"/>
                <w:szCs w:val="22"/>
              </w:rPr>
              <w:t>Pos</w:t>
            </w:r>
            <w:r w:rsidRPr="00F43301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9"/>
                <w:sz w:val="22"/>
                <w:szCs w:val="22"/>
              </w:rPr>
              <w:t>-S</w:t>
            </w:r>
            <w:r w:rsidRPr="00F43301">
              <w:rPr>
                <w:rFonts w:asciiTheme="minorHAnsi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w w:val="99"/>
                <w:sz w:val="22"/>
                <w:szCs w:val="22"/>
              </w:rPr>
              <w:t>cond</w:t>
            </w:r>
            <w:r w:rsidRPr="00F43301">
              <w:rPr>
                <w:rFonts w:asciiTheme="minorHAnsi" w:hAnsiTheme="minorHAnsi" w:cstheme="minorHAnsi"/>
                <w:spacing w:val="-2"/>
                <w:w w:val="99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w w:val="99"/>
                <w:sz w:val="22"/>
                <w:szCs w:val="22"/>
              </w:rPr>
              <w:t>ry</w:t>
            </w:r>
            <w:r w:rsidRPr="00F43301">
              <w:rPr>
                <w:rFonts w:asciiTheme="minorHAnsi" w:hAnsiTheme="minorHAnsi" w:cstheme="minorHAnsi"/>
                <w:spacing w:val="-9"/>
                <w:w w:val="9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6DE6C8CA" w14:textId="77777777" w:rsidR="00D24C18" w:rsidRPr="00F43301" w:rsidRDefault="00D24C18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B1E39F" w14:textId="77777777" w:rsidR="00D24C18" w:rsidRPr="00F43301" w:rsidRDefault="00F43301">
            <w:pPr>
              <w:ind w:left="354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201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43301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Cer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w w:val="81"/>
                <w:sz w:val="22"/>
                <w:szCs w:val="22"/>
              </w:rPr>
              <w:t>III</w:t>
            </w:r>
            <w:r w:rsidRPr="00F43301">
              <w:rPr>
                <w:rFonts w:asciiTheme="minorHAnsi" w:hAnsiTheme="minorHAnsi" w:cstheme="minorHAnsi"/>
                <w:spacing w:val="1"/>
                <w:w w:val="8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1"/>
                <w:w w:val="94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1"/>
                <w:w w:val="94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sic</w:t>
            </w:r>
            <w:r w:rsidRPr="00F43301">
              <w:rPr>
                <w:rFonts w:asciiTheme="minorHAnsi" w:hAnsiTheme="minorHAnsi" w:cstheme="minorHAnsi"/>
                <w:spacing w:val="-2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43301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w w:val="92"/>
                <w:sz w:val="22"/>
                <w:szCs w:val="22"/>
              </w:rPr>
              <w:t>MWT</w:t>
            </w:r>
            <w:r w:rsidRPr="00F43301">
              <w:rPr>
                <w:rFonts w:asciiTheme="minorHAnsi" w:hAnsiTheme="minorHAnsi" w:cstheme="minorHAnsi"/>
                <w:spacing w:val="-5"/>
                <w:w w:val="9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w w:val="92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1"/>
                <w:w w:val="92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w w:val="8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1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1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111"/>
                <w:sz w:val="22"/>
                <w:szCs w:val="22"/>
              </w:rPr>
              <w:t>e</w:t>
            </w:r>
          </w:p>
          <w:p w14:paraId="48761684" w14:textId="77777777" w:rsidR="00D24C18" w:rsidRPr="00F43301" w:rsidRDefault="00D24C18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4A91ED" w14:textId="77777777" w:rsidR="00D24C18" w:rsidRPr="00F43301" w:rsidRDefault="00F43301">
            <w:pPr>
              <w:ind w:left="354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201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43301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1"/>
                <w:w w:val="97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1"/>
                <w:w w:val="97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7"/>
                <w:sz w:val="22"/>
                <w:szCs w:val="22"/>
              </w:rPr>
              <w:t>ploma</w:t>
            </w:r>
            <w:r w:rsidRPr="00F43301">
              <w:rPr>
                <w:rFonts w:asciiTheme="minorHAnsi" w:hAnsiTheme="minorHAnsi" w:cstheme="minorHAnsi"/>
                <w:spacing w:val="-3"/>
                <w:w w:val="97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1"/>
                <w:w w:val="94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1"/>
                <w:w w:val="94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sic</w:t>
            </w:r>
            <w:r w:rsidRPr="00F43301">
              <w:rPr>
                <w:rFonts w:asciiTheme="minorHAnsi" w:hAnsiTheme="minorHAnsi" w:cstheme="minorHAnsi"/>
                <w:spacing w:val="-3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43301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w w:val="92"/>
                <w:sz w:val="22"/>
                <w:szCs w:val="22"/>
              </w:rPr>
              <w:t>MWT</w:t>
            </w:r>
            <w:r w:rsidRPr="00F43301">
              <w:rPr>
                <w:rFonts w:asciiTheme="minorHAnsi" w:hAnsiTheme="minorHAnsi" w:cstheme="minorHAnsi"/>
                <w:spacing w:val="-5"/>
                <w:w w:val="9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w w:val="92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-1"/>
                <w:w w:val="92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w w:val="8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1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pacing w:val="1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111"/>
                <w:sz w:val="22"/>
                <w:szCs w:val="22"/>
              </w:rPr>
              <w:t>e</w:t>
            </w:r>
          </w:p>
          <w:p w14:paraId="48CD3858" w14:textId="77777777" w:rsidR="00D24C18" w:rsidRPr="00F43301" w:rsidRDefault="00D24C18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75C91" w14:textId="77777777" w:rsidR="00D24C18" w:rsidRPr="00F43301" w:rsidRDefault="00F43301">
            <w:pPr>
              <w:ind w:left="354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201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F43301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Cer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w w:val="81"/>
                <w:sz w:val="22"/>
                <w:szCs w:val="22"/>
              </w:rPr>
              <w:t xml:space="preserve">IV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F43301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1"/>
                <w:w w:val="94"/>
                <w:sz w:val="22"/>
                <w:szCs w:val="22"/>
              </w:rPr>
              <w:t>D</w:t>
            </w:r>
            <w:r w:rsidRPr="00F43301">
              <w:rPr>
                <w:rFonts w:asciiTheme="minorHAnsi" w:hAnsiTheme="minorHAnsi" w:cstheme="minorHAnsi"/>
                <w:spacing w:val="-1"/>
                <w:w w:val="94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sabi</w:t>
            </w:r>
            <w:r w:rsidRPr="00F43301">
              <w:rPr>
                <w:rFonts w:asciiTheme="minorHAnsi" w:hAnsiTheme="minorHAnsi" w:cstheme="minorHAnsi"/>
                <w:spacing w:val="-1"/>
                <w:w w:val="94"/>
                <w:sz w:val="22"/>
                <w:szCs w:val="22"/>
              </w:rPr>
              <w:t>li</w:t>
            </w:r>
            <w:r w:rsidRPr="00F43301">
              <w:rPr>
                <w:rFonts w:asciiTheme="minorHAnsi" w:hAnsiTheme="minorHAnsi" w:cstheme="minorHAnsi"/>
                <w:spacing w:val="1"/>
                <w:w w:val="94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4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-4"/>
                <w:w w:val="94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F43301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1"/>
                <w:w w:val="96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way</w:t>
            </w:r>
            <w:r w:rsidRPr="00F43301">
              <w:rPr>
                <w:rFonts w:asciiTheme="minorHAnsi" w:hAnsiTheme="minorHAnsi" w:cstheme="minorHAnsi"/>
                <w:spacing w:val="-7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1"/>
                <w:w w:val="96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spacing w:val="1"/>
                <w:w w:val="96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mu</w:t>
            </w:r>
            <w:r w:rsidRPr="00F43301">
              <w:rPr>
                <w:rFonts w:asciiTheme="minorHAnsi" w:hAnsiTheme="minorHAnsi" w:cstheme="minorHAnsi"/>
                <w:spacing w:val="-1"/>
                <w:w w:val="96"/>
                <w:sz w:val="22"/>
                <w:szCs w:val="22"/>
              </w:rPr>
              <w:t>ni</w:t>
            </w:r>
            <w:r w:rsidRPr="00F43301">
              <w:rPr>
                <w:rFonts w:asciiTheme="minorHAnsi" w:hAnsiTheme="minorHAnsi" w:cstheme="minorHAnsi"/>
                <w:spacing w:val="1"/>
                <w:w w:val="96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y</w:t>
            </w:r>
            <w:r w:rsidRPr="00F43301">
              <w:rPr>
                <w:rFonts w:asciiTheme="minorHAnsi" w:hAnsiTheme="minorHAnsi" w:cstheme="minorHAnsi"/>
                <w:spacing w:val="-3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ll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43A6DCED" w14:textId="77777777" w:rsidR="00D24C18" w:rsidRPr="00F43301" w:rsidRDefault="00D24C18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76370D" w14:textId="77777777" w:rsidR="00D24C18" w:rsidRPr="00F43301" w:rsidRDefault="00F43301">
            <w:pPr>
              <w:ind w:left="354"/>
              <w:rPr>
                <w:rFonts w:asciiTheme="minorHAnsi" w:hAnsiTheme="minorHAnsi" w:cstheme="minorHAnsi"/>
                <w:sz w:val="22"/>
                <w:szCs w:val="22"/>
              </w:rPr>
            </w:pP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201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43301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Cer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4330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w w:val="81"/>
                <w:sz w:val="22"/>
                <w:szCs w:val="22"/>
              </w:rPr>
              <w:t>III</w:t>
            </w:r>
            <w:r w:rsidRPr="00F43301">
              <w:rPr>
                <w:rFonts w:asciiTheme="minorHAnsi" w:hAnsiTheme="minorHAnsi" w:cstheme="minorHAnsi"/>
                <w:spacing w:val="1"/>
                <w:w w:val="81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1"/>
                <w:w w:val="96"/>
                <w:sz w:val="22"/>
                <w:szCs w:val="22"/>
              </w:rPr>
              <w:t>M</w:t>
            </w:r>
            <w:r w:rsidRPr="00F43301">
              <w:rPr>
                <w:rFonts w:asciiTheme="minorHAnsi" w:hAnsiTheme="minorHAnsi" w:cstheme="minorHAnsi"/>
                <w:spacing w:val="-1"/>
                <w:w w:val="96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c</w:t>
            </w:r>
            <w:r w:rsidRPr="00F43301">
              <w:rPr>
                <w:rFonts w:asciiTheme="minorHAnsi" w:hAnsiTheme="minorHAnsi" w:cstheme="minorHAnsi"/>
                <w:spacing w:val="1"/>
                <w:w w:val="96"/>
                <w:sz w:val="22"/>
                <w:szCs w:val="22"/>
              </w:rPr>
              <w:t>r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ob</w:t>
            </w:r>
            <w:r w:rsidRPr="00F43301">
              <w:rPr>
                <w:rFonts w:asciiTheme="minorHAnsi" w:hAnsiTheme="minorHAnsi" w:cstheme="minorHAnsi"/>
                <w:spacing w:val="-1"/>
                <w:w w:val="96"/>
                <w:sz w:val="22"/>
                <w:szCs w:val="22"/>
              </w:rPr>
              <w:t>u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si</w:t>
            </w:r>
            <w:r w:rsidRPr="00F43301">
              <w:rPr>
                <w:rFonts w:asciiTheme="minorHAnsi" w:hAnsiTheme="minorHAnsi" w:cstheme="minorHAnsi"/>
                <w:spacing w:val="-1"/>
                <w:w w:val="96"/>
                <w:sz w:val="22"/>
                <w:szCs w:val="22"/>
              </w:rPr>
              <w:t>n</w:t>
            </w:r>
            <w:r w:rsidRPr="00F43301">
              <w:rPr>
                <w:rFonts w:asciiTheme="minorHAnsi" w:hAnsiTheme="minorHAnsi" w:cstheme="minorHAnsi"/>
                <w:w w:val="96"/>
                <w:sz w:val="22"/>
                <w:szCs w:val="22"/>
              </w:rPr>
              <w:t>ess</w:t>
            </w:r>
            <w:r w:rsidRPr="00F43301">
              <w:rPr>
                <w:rFonts w:asciiTheme="minorHAnsi" w:hAnsiTheme="minorHAnsi" w:cstheme="minorHAnsi"/>
                <w:spacing w:val="3"/>
                <w:w w:val="96"/>
                <w:sz w:val="22"/>
                <w:szCs w:val="22"/>
              </w:rPr>
              <w:t xml:space="preserve"> </w:t>
            </w:r>
            <w:r w:rsidRPr="00F43301">
              <w:rPr>
                <w:rFonts w:asciiTheme="minorHAnsi" w:hAnsiTheme="minorHAnsi" w:cstheme="minorHAnsi"/>
                <w:spacing w:val="1"/>
                <w:w w:val="97"/>
                <w:sz w:val="22"/>
                <w:szCs w:val="22"/>
              </w:rPr>
              <w:t>O</w:t>
            </w:r>
            <w:r w:rsidRPr="00F43301">
              <w:rPr>
                <w:rFonts w:asciiTheme="minorHAnsi" w:hAnsiTheme="minorHAnsi" w:cstheme="minorHAnsi"/>
                <w:w w:val="105"/>
                <w:sz w:val="22"/>
                <w:szCs w:val="22"/>
              </w:rPr>
              <w:t>per</w:t>
            </w:r>
            <w:r w:rsidRPr="00F43301">
              <w:rPr>
                <w:rFonts w:asciiTheme="minorHAnsi" w:hAnsiTheme="minorHAnsi" w:cstheme="minorHAnsi"/>
                <w:spacing w:val="1"/>
                <w:w w:val="105"/>
                <w:sz w:val="22"/>
                <w:szCs w:val="22"/>
              </w:rPr>
              <w:t>a</w:t>
            </w:r>
            <w:r w:rsidRPr="00F43301">
              <w:rPr>
                <w:rFonts w:asciiTheme="minorHAnsi" w:hAnsiTheme="minorHAnsi" w:cstheme="minorHAnsi"/>
                <w:spacing w:val="1"/>
                <w:w w:val="117"/>
                <w:sz w:val="22"/>
                <w:szCs w:val="22"/>
              </w:rPr>
              <w:t>t</w:t>
            </w:r>
            <w:r w:rsidRPr="00F43301">
              <w:rPr>
                <w:rFonts w:asciiTheme="minorHAnsi" w:hAnsiTheme="minorHAnsi" w:cstheme="minorHAnsi"/>
                <w:spacing w:val="-1"/>
                <w:w w:val="88"/>
                <w:sz w:val="22"/>
                <w:szCs w:val="22"/>
              </w:rPr>
              <w:t>i</w:t>
            </w:r>
            <w:r w:rsidRPr="00F43301">
              <w:rPr>
                <w:rFonts w:asciiTheme="minorHAnsi" w:hAnsiTheme="minorHAnsi" w:cstheme="minorHAnsi"/>
                <w:w w:val="98"/>
                <w:sz w:val="22"/>
                <w:szCs w:val="22"/>
              </w:rPr>
              <w:t>ons</w:t>
            </w:r>
          </w:p>
        </w:tc>
      </w:tr>
    </w:tbl>
    <w:p w14:paraId="1F0A8E04" w14:textId="77777777" w:rsidR="00D24C18" w:rsidRPr="00F43301" w:rsidRDefault="00D24C18">
      <w:pPr>
        <w:rPr>
          <w:rFonts w:asciiTheme="minorHAnsi" w:hAnsiTheme="minorHAnsi" w:cstheme="minorHAnsi"/>
          <w:sz w:val="22"/>
          <w:szCs w:val="22"/>
        </w:rPr>
        <w:sectPr w:rsidR="00D24C18" w:rsidRPr="00F43301">
          <w:pgSz w:w="12240" w:h="15840"/>
          <w:pgMar w:top="1100" w:right="1180" w:bottom="280" w:left="960" w:header="720" w:footer="720" w:gutter="0"/>
          <w:cols w:space="720"/>
        </w:sectPr>
      </w:pPr>
    </w:p>
    <w:p w14:paraId="72F6F9EE" w14:textId="77777777" w:rsidR="00D24C18" w:rsidRPr="00F43301" w:rsidRDefault="00F43301">
      <w:pPr>
        <w:spacing w:before="56"/>
        <w:ind w:left="2567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z w:val="22"/>
          <w:szCs w:val="22"/>
        </w:rPr>
        <w:lastRenderedPageBreak/>
        <w:pict w14:anchorId="4CA60C5E">
          <v:group id="_x0000_s1028" style="position:absolute;left:0;text-align:left;margin-left:196.1pt;margin-top:50.1pt;width:.6pt;height:678.1pt;z-index:-251658752;mso-position-horizontal-relative:page;mso-position-vertical-relative:page" coordorigin="3922,1002" coordsize="12,13562">
            <v:shape id="_x0000_s1031" style="position:absolute;left:3927;top:1008;width:0;height:2840" coordorigin="3927,1008" coordsize="0,2840" path="m3927,1008r,2840e" filled="f" strokeweight=".58pt">
              <v:path arrowok="t"/>
            </v:shape>
            <v:shape id="_x0000_s1030" style="position:absolute;left:3927;top:3848;width:0;height:629" coordorigin="3927,3848" coordsize="0,629" path="m3927,3848r,628e" filled="f" strokeweight=".58pt">
              <v:path arrowok="t"/>
            </v:shape>
            <v:shape id="_x0000_s1029" style="position:absolute;left:3927;top:4477;width:0;height:10081" coordorigin="3927,4477" coordsize="0,10081" path="m3927,4477r,10081e" filled="f" strokeweight=".58pt">
              <v:path arrowok="t"/>
            </v:shape>
            <w10:wrap anchorx="page" anchory="page"/>
          </v:group>
        </w:pic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201</w:t>
      </w:r>
      <w:r w:rsidRPr="00F43301">
        <w:rPr>
          <w:rFonts w:asciiTheme="minorHAnsi" w:hAnsiTheme="minorHAnsi" w:cstheme="minorHAnsi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43301">
        <w:rPr>
          <w:rFonts w:asciiTheme="minorHAnsi" w:hAnsiTheme="minorHAnsi" w:cstheme="minorHAnsi"/>
          <w:sz w:val="22"/>
          <w:szCs w:val="22"/>
        </w:rPr>
        <w:t>er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81"/>
          <w:sz w:val="22"/>
          <w:szCs w:val="22"/>
        </w:rPr>
        <w:t xml:space="preserve">IV </w:t>
      </w:r>
      <w:r w:rsidRPr="00F43301">
        <w:rPr>
          <w:rFonts w:asciiTheme="minorHAnsi" w:hAnsiTheme="minorHAnsi" w:cstheme="minorHAnsi"/>
          <w:sz w:val="22"/>
          <w:szCs w:val="22"/>
        </w:rPr>
        <w:t>in</w:t>
      </w:r>
      <w:r w:rsidRPr="00F4330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2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1"/>
          <w:w w:val="92"/>
          <w:sz w:val="22"/>
          <w:szCs w:val="22"/>
        </w:rPr>
        <w:t>m</w:t>
      </w:r>
      <w:r w:rsidRPr="00F43301">
        <w:rPr>
          <w:rFonts w:asciiTheme="minorHAnsi" w:hAnsiTheme="minorHAnsi" w:cstheme="minorHAnsi"/>
          <w:w w:val="92"/>
          <w:sz w:val="22"/>
          <w:szCs w:val="22"/>
        </w:rPr>
        <w:t xml:space="preserve">all </w:t>
      </w:r>
      <w:r w:rsidRPr="00F43301">
        <w:rPr>
          <w:rFonts w:asciiTheme="minorHAnsi" w:hAnsiTheme="minorHAnsi" w:cstheme="minorHAnsi"/>
          <w:spacing w:val="2"/>
          <w:w w:val="92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1"/>
          <w:w w:val="92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92"/>
          <w:sz w:val="22"/>
          <w:szCs w:val="22"/>
        </w:rPr>
        <w:t>si</w:t>
      </w:r>
      <w:r w:rsidRPr="00F43301">
        <w:rPr>
          <w:rFonts w:asciiTheme="minorHAnsi" w:hAnsiTheme="minorHAnsi" w:cstheme="minorHAnsi"/>
          <w:spacing w:val="-1"/>
          <w:w w:val="92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92"/>
          <w:sz w:val="22"/>
          <w:szCs w:val="22"/>
        </w:rPr>
        <w:t>ess</w:t>
      </w:r>
      <w:r w:rsidRPr="00F43301">
        <w:rPr>
          <w:rFonts w:asciiTheme="minorHAnsi" w:hAnsiTheme="minorHAnsi" w:cstheme="minorHAnsi"/>
          <w:spacing w:val="2"/>
          <w:w w:val="9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43301">
        <w:rPr>
          <w:rFonts w:asciiTheme="minorHAnsi" w:hAnsiTheme="minorHAnsi" w:cstheme="minorHAnsi"/>
          <w:sz w:val="22"/>
          <w:szCs w:val="22"/>
        </w:rPr>
        <w:t>anage</w:t>
      </w:r>
      <w:r w:rsidRPr="00F4330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–</w:t>
      </w:r>
      <w:r w:rsidRPr="00F4330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Swi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</w:p>
    <w:p w14:paraId="07DF0E6F" w14:textId="77777777" w:rsidR="00D24C18" w:rsidRPr="00F43301" w:rsidRDefault="00F43301">
      <w:pPr>
        <w:spacing w:line="260" w:lineRule="exact"/>
        <w:ind w:left="2315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z w:val="22"/>
          <w:szCs w:val="22"/>
        </w:rPr>
        <w:t>U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niv</w:t>
      </w:r>
      <w:r w:rsidRPr="00F43301">
        <w:rPr>
          <w:rFonts w:asciiTheme="minorHAnsi" w:hAnsiTheme="minorHAnsi" w:cstheme="minorHAnsi"/>
          <w:sz w:val="22"/>
          <w:szCs w:val="22"/>
        </w:rPr>
        <w:t>ersity</w:t>
      </w:r>
    </w:p>
    <w:p w14:paraId="13396C41" w14:textId="77777777" w:rsidR="00D24C18" w:rsidRPr="00F43301" w:rsidRDefault="00D24C18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CFAA85F" w14:textId="77777777" w:rsidR="00D24C18" w:rsidRPr="00F43301" w:rsidRDefault="00F43301">
      <w:pPr>
        <w:ind w:left="2567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199</w:t>
      </w:r>
      <w:r w:rsidRPr="00F43301">
        <w:rPr>
          <w:rFonts w:asciiTheme="minorHAnsi" w:hAnsiTheme="minorHAnsi" w:cstheme="minorHAnsi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88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1"/>
          <w:w w:val="88"/>
          <w:sz w:val="22"/>
          <w:szCs w:val="22"/>
        </w:rPr>
        <w:t>ul</w:t>
      </w:r>
      <w:r w:rsidRPr="00F43301">
        <w:rPr>
          <w:rFonts w:asciiTheme="minorHAnsi" w:hAnsiTheme="minorHAnsi" w:cstheme="minorHAnsi"/>
          <w:w w:val="88"/>
          <w:sz w:val="22"/>
          <w:szCs w:val="22"/>
        </w:rPr>
        <w:t xml:space="preserve">l 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me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43301">
        <w:rPr>
          <w:rFonts w:asciiTheme="minorHAnsi" w:hAnsiTheme="minorHAnsi" w:cstheme="minorHAnsi"/>
          <w:sz w:val="22"/>
          <w:szCs w:val="22"/>
        </w:rPr>
        <w:t>er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of</w:t>
      </w:r>
      <w:r w:rsidRPr="00F4330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43301">
        <w:rPr>
          <w:rFonts w:asciiTheme="minorHAnsi" w:hAnsiTheme="minorHAnsi" w:cstheme="minorHAnsi"/>
          <w:sz w:val="22"/>
          <w:szCs w:val="22"/>
        </w:rPr>
        <w:t>ance</w:t>
      </w:r>
      <w:r w:rsidRPr="00F4330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43301">
        <w:rPr>
          <w:rFonts w:asciiTheme="minorHAnsi" w:hAnsiTheme="minorHAnsi" w:cstheme="minorHAnsi"/>
          <w:sz w:val="22"/>
          <w:szCs w:val="22"/>
        </w:rPr>
        <w:t xml:space="preserve">t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85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2"/>
          <w:w w:val="85"/>
          <w:sz w:val="22"/>
          <w:szCs w:val="22"/>
        </w:rPr>
        <w:t>a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w w:val="96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92"/>
          <w:sz w:val="22"/>
          <w:szCs w:val="22"/>
        </w:rPr>
        <w:t>cc</w:t>
      </w:r>
      <w:r w:rsidRPr="00F43301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82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w w:val="82"/>
          <w:sz w:val="22"/>
          <w:szCs w:val="22"/>
        </w:rPr>
        <w:t>’</w:t>
      </w:r>
      <w:r w:rsidRPr="00F43301">
        <w:rPr>
          <w:rFonts w:asciiTheme="minorHAnsi" w:hAnsiTheme="minorHAnsi" w:cstheme="minorHAnsi"/>
          <w:w w:val="86"/>
          <w:sz w:val="22"/>
          <w:szCs w:val="22"/>
        </w:rPr>
        <w:t>s</w:t>
      </w:r>
      <w:r w:rsidRPr="00F43301">
        <w:rPr>
          <w:rFonts w:asciiTheme="minorHAnsi" w:hAnsiTheme="minorHAnsi" w:cstheme="minorHAnsi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School</w:t>
      </w:r>
      <w:r w:rsidRPr="00F43301">
        <w:rPr>
          <w:rFonts w:asciiTheme="minorHAnsi" w:hAnsiTheme="minorHAnsi" w:cstheme="minorHAnsi"/>
          <w:spacing w:val="-10"/>
          <w:w w:val="9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3"/>
          <w:sz w:val="22"/>
          <w:szCs w:val="22"/>
        </w:rPr>
        <w:t>D</w:t>
      </w:r>
      <w:r w:rsidRPr="00F43301">
        <w:rPr>
          <w:rFonts w:asciiTheme="minorHAnsi" w:hAnsiTheme="minorHAnsi" w:cstheme="minorHAnsi"/>
          <w:w w:val="103"/>
          <w:sz w:val="22"/>
          <w:szCs w:val="22"/>
        </w:rPr>
        <w:t>ance</w:t>
      </w:r>
    </w:p>
    <w:p w14:paraId="571A052C" w14:textId="77777777" w:rsidR="00D24C18" w:rsidRPr="00F43301" w:rsidRDefault="00D24C18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C455FD3" w14:textId="77777777" w:rsidR="00D24C18" w:rsidRPr="00F43301" w:rsidRDefault="00F43301">
      <w:pPr>
        <w:spacing w:line="260" w:lineRule="exact"/>
        <w:ind w:left="2491" w:right="144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19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F43301">
        <w:rPr>
          <w:rFonts w:asciiTheme="minorHAnsi" w:hAnsiTheme="minorHAnsi" w:cstheme="minorHAnsi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F43301">
        <w:rPr>
          <w:rFonts w:asciiTheme="minorHAnsi" w:hAnsiTheme="minorHAnsi" w:cstheme="minorHAnsi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di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43301">
        <w:rPr>
          <w:rFonts w:asciiTheme="minorHAnsi" w:hAnsiTheme="minorHAnsi" w:cstheme="minorHAnsi"/>
          <w:sz w:val="22"/>
          <w:szCs w:val="22"/>
        </w:rPr>
        <w:t>rds</w:t>
      </w:r>
      <w:r w:rsidRPr="00F4330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2"/>
          <w:w w:val="96"/>
          <w:sz w:val="22"/>
          <w:szCs w:val="22"/>
        </w:rPr>
        <w:t>a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che</w:t>
      </w:r>
      <w:r w:rsidRPr="00F43301">
        <w:rPr>
          <w:rFonts w:asciiTheme="minorHAnsi" w:hAnsiTheme="minorHAnsi" w:cstheme="minorHAnsi"/>
          <w:spacing w:val="-2"/>
          <w:w w:val="96"/>
          <w:sz w:val="22"/>
          <w:szCs w:val="22"/>
        </w:rPr>
        <w:t>l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 xml:space="preserve">or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Co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43301">
        <w:rPr>
          <w:rFonts w:asciiTheme="minorHAnsi" w:hAnsiTheme="minorHAnsi" w:cstheme="minorHAnsi"/>
          <w:sz w:val="22"/>
          <w:szCs w:val="22"/>
        </w:rPr>
        <w:t>me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>ce/Bach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F43301">
        <w:rPr>
          <w:rFonts w:asciiTheme="minorHAnsi" w:hAnsiTheme="minorHAnsi" w:cstheme="minorHAnsi"/>
          <w:sz w:val="22"/>
          <w:szCs w:val="22"/>
        </w:rPr>
        <w:t>or</w:t>
      </w:r>
      <w:r w:rsidRPr="00F4330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La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43301">
        <w:rPr>
          <w:rFonts w:asciiTheme="minorHAnsi" w:hAnsiTheme="minorHAnsi" w:cstheme="minorHAnsi"/>
          <w:sz w:val="22"/>
          <w:szCs w:val="22"/>
        </w:rPr>
        <w:t>s as</w:t>
      </w:r>
      <w:r w:rsidRPr="00F4330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an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43301">
        <w:rPr>
          <w:rFonts w:asciiTheme="minorHAnsi" w:hAnsiTheme="minorHAnsi" w:cstheme="minorHAnsi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43301">
        <w:rPr>
          <w:rFonts w:asciiTheme="minorHAnsi" w:hAnsiTheme="minorHAnsi" w:cstheme="minorHAnsi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de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hrough</w:t>
      </w:r>
      <w:r w:rsidRPr="00F4330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Un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iv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ersity</w:t>
      </w:r>
      <w:r w:rsidRPr="00F43301">
        <w:rPr>
          <w:rFonts w:asciiTheme="minorHAnsi" w:hAnsiTheme="minorHAnsi" w:cstheme="minorHAnsi"/>
          <w:spacing w:val="2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of</w:t>
      </w:r>
      <w:r w:rsidRPr="00F4330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New</w:t>
      </w:r>
      <w:r w:rsidRPr="00F4330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76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98"/>
          <w:sz w:val="22"/>
          <w:szCs w:val="22"/>
        </w:rPr>
        <w:t>g</w:t>
      </w:r>
      <w:r w:rsidRPr="00F43301">
        <w:rPr>
          <w:rFonts w:asciiTheme="minorHAnsi" w:hAnsiTheme="minorHAnsi" w:cstheme="minorHAnsi"/>
          <w:spacing w:val="-1"/>
          <w:w w:val="98"/>
          <w:sz w:val="22"/>
          <w:szCs w:val="22"/>
        </w:rPr>
        <w:t>l</w:t>
      </w:r>
      <w:r w:rsidRPr="00F43301">
        <w:rPr>
          <w:rFonts w:asciiTheme="minorHAnsi" w:hAnsiTheme="minorHAnsi" w:cstheme="minorHAnsi"/>
          <w:w w:val="101"/>
          <w:sz w:val="22"/>
          <w:szCs w:val="22"/>
        </w:rPr>
        <w:t>and.</w:t>
      </w:r>
    </w:p>
    <w:p w14:paraId="2C79D847" w14:textId="77777777" w:rsidR="00D24C18" w:rsidRPr="00F43301" w:rsidRDefault="00D24C18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96ADF3A" w14:textId="77777777" w:rsidR="00D24C18" w:rsidRPr="00F43301" w:rsidRDefault="00F43301">
      <w:pPr>
        <w:spacing w:line="260" w:lineRule="exact"/>
        <w:ind w:left="2491" w:right="120" w:firstLine="50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43301">
        <w:rPr>
          <w:rFonts w:asciiTheme="minorHAnsi" w:hAnsiTheme="minorHAnsi" w:cstheme="minorHAnsi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di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>ds</w:t>
      </w:r>
      <w:r w:rsidRPr="00F4330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3"/>
          <w:w w:val="78"/>
          <w:sz w:val="22"/>
          <w:szCs w:val="22"/>
        </w:rPr>
        <w:t>B</w:t>
      </w:r>
      <w:r w:rsidRPr="00F43301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w w:val="102"/>
          <w:sz w:val="22"/>
          <w:szCs w:val="22"/>
        </w:rPr>
        <w:t>c</w:t>
      </w:r>
      <w:r w:rsidRPr="00F43301">
        <w:rPr>
          <w:rFonts w:asciiTheme="minorHAnsi" w:hAnsiTheme="minorHAnsi" w:cstheme="minorHAnsi"/>
          <w:w w:val="105"/>
          <w:sz w:val="22"/>
          <w:szCs w:val="22"/>
        </w:rPr>
        <w:t>h</w:t>
      </w:r>
      <w:r w:rsidRPr="00F43301">
        <w:rPr>
          <w:rFonts w:asciiTheme="minorHAnsi" w:hAnsiTheme="minorHAnsi" w:cstheme="minorHAnsi"/>
          <w:spacing w:val="-1"/>
          <w:w w:val="105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1"/>
          <w:w w:val="88"/>
          <w:sz w:val="22"/>
          <w:szCs w:val="22"/>
        </w:rPr>
        <w:t>l</w:t>
      </w:r>
      <w:r w:rsidRPr="00F43301">
        <w:rPr>
          <w:rFonts w:asciiTheme="minorHAnsi" w:hAnsiTheme="minorHAnsi" w:cstheme="minorHAnsi"/>
          <w:w w:val="101"/>
          <w:sz w:val="22"/>
          <w:szCs w:val="22"/>
        </w:rPr>
        <w:t>or</w:t>
      </w:r>
      <w:r w:rsidRPr="00F4330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sic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hrough</w:t>
      </w:r>
      <w:r w:rsidRPr="00F4330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he</w:t>
      </w:r>
      <w:r w:rsidRPr="00F4330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Aus</w:t>
      </w:r>
      <w:r w:rsidRPr="00F43301">
        <w:rPr>
          <w:rFonts w:asciiTheme="minorHAnsi" w:hAnsiTheme="minorHAnsi" w:cstheme="minorHAnsi"/>
          <w:spacing w:val="1"/>
          <w:w w:val="95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ral</w:t>
      </w:r>
      <w:r w:rsidRPr="00F43301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an</w:t>
      </w:r>
      <w:r w:rsidRPr="00F43301">
        <w:rPr>
          <w:rFonts w:asciiTheme="minorHAnsi" w:hAnsiTheme="minorHAnsi" w:cstheme="minorHAnsi"/>
          <w:spacing w:val="2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uil</w:t>
      </w:r>
      <w:r w:rsidRPr="00F43301">
        <w:rPr>
          <w:rFonts w:asciiTheme="minorHAnsi" w:hAnsiTheme="minorHAnsi" w:cstheme="minorHAnsi"/>
          <w:sz w:val="22"/>
          <w:szCs w:val="22"/>
        </w:rPr>
        <w:t xml:space="preserve">d of    </w:t>
      </w:r>
      <w:r w:rsidRPr="00F4330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sic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76"/>
          <w:sz w:val="22"/>
          <w:szCs w:val="22"/>
        </w:rPr>
        <w:t>E</w:t>
      </w:r>
      <w:r w:rsidRPr="00F43301">
        <w:rPr>
          <w:rFonts w:asciiTheme="minorHAnsi" w:hAnsiTheme="minorHAnsi" w:cstheme="minorHAnsi"/>
          <w:w w:val="104"/>
          <w:sz w:val="22"/>
          <w:szCs w:val="22"/>
        </w:rPr>
        <w:t>duca</w:t>
      </w:r>
      <w:r w:rsidRPr="00F43301">
        <w:rPr>
          <w:rFonts w:asciiTheme="minorHAnsi" w:hAnsiTheme="minorHAnsi" w:cstheme="minorHAnsi"/>
          <w:spacing w:val="1"/>
          <w:w w:val="10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102"/>
          <w:sz w:val="22"/>
          <w:szCs w:val="22"/>
        </w:rPr>
        <w:t>on</w:t>
      </w:r>
      <w:r w:rsidRPr="00F4330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3"/>
          <w:w w:val="97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1"/>
          <w:w w:val="97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serva</w:t>
      </w:r>
      <w:r w:rsidRPr="00F43301">
        <w:rPr>
          <w:rFonts w:asciiTheme="minorHAnsi" w:hAnsiTheme="minorHAnsi" w:cstheme="minorHAnsi"/>
          <w:spacing w:val="1"/>
          <w:w w:val="97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w w:val="97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w w:val="97"/>
          <w:sz w:val="22"/>
          <w:szCs w:val="22"/>
        </w:rPr>
        <w:t>iu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10"/>
          <w:w w:val="9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as</w:t>
      </w:r>
      <w:r w:rsidRPr="00F4330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an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43301">
        <w:rPr>
          <w:rFonts w:asciiTheme="minorHAnsi" w:hAnsiTheme="minorHAnsi" w:cstheme="minorHAnsi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43301">
        <w:rPr>
          <w:rFonts w:asciiTheme="minorHAnsi" w:hAnsiTheme="minorHAnsi" w:cstheme="minorHAnsi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105"/>
          <w:sz w:val="22"/>
          <w:szCs w:val="22"/>
        </w:rPr>
        <w:t>de</w:t>
      </w:r>
      <w:r w:rsidRPr="00F43301">
        <w:rPr>
          <w:rFonts w:asciiTheme="minorHAnsi" w:hAnsiTheme="minorHAnsi" w:cstheme="minorHAnsi"/>
          <w:spacing w:val="-1"/>
          <w:w w:val="105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117"/>
          <w:sz w:val="22"/>
          <w:szCs w:val="22"/>
        </w:rPr>
        <w:t>t</w:t>
      </w:r>
    </w:p>
    <w:p w14:paraId="7402A030" w14:textId="77777777" w:rsidR="00D24C18" w:rsidRPr="00F43301" w:rsidRDefault="00D24C18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3C855C3" w14:textId="77777777" w:rsidR="00D24C18" w:rsidRPr="00F43301" w:rsidRDefault="00D24C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8EEB49" w14:textId="77777777" w:rsidR="00D24C18" w:rsidRPr="00F43301" w:rsidRDefault="00F43301">
      <w:pPr>
        <w:spacing w:before="8"/>
        <w:ind w:left="2474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z w:val="22"/>
          <w:szCs w:val="22"/>
        </w:rPr>
        <w:t>Wo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>k</w:t>
      </w:r>
      <w:r w:rsidRPr="00F4330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76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1"/>
          <w:w w:val="86"/>
          <w:sz w:val="22"/>
          <w:szCs w:val="22"/>
        </w:rPr>
        <w:t>x</w:t>
      </w:r>
      <w:r w:rsidRPr="00F43301">
        <w:rPr>
          <w:rFonts w:asciiTheme="minorHAnsi" w:hAnsiTheme="minorHAnsi" w:cstheme="minorHAnsi"/>
          <w:w w:val="104"/>
          <w:sz w:val="22"/>
          <w:szCs w:val="22"/>
        </w:rPr>
        <w:t>peri</w:t>
      </w:r>
      <w:r w:rsidRPr="00F43301">
        <w:rPr>
          <w:rFonts w:asciiTheme="minorHAnsi" w:hAnsiTheme="minorHAnsi" w:cstheme="minorHAnsi"/>
          <w:spacing w:val="-1"/>
          <w:w w:val="104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105"/>
          <w:sz w:val="22"/>
          <w:szCs w:val="22"/>
        </w:rPr>
        <w:t>ce</w:t>
      </w:r>
    </w:p>
    <w:p w14:paraId="20E53A5F" w14:textId="77777777" w:rsidR="00D24C18" w:rsidRPr="00F43301" w:rsidRDefault="00D24C18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4FD02BD" w14:textId="77777777" w:rsidR="00D24C18" w:rsidRPr="00F43301" w:rsidRDefault="00F43301">
      <w:pPr>
        <w:ind w:left="2575" w:right="1163"/>
        <w:jc w:val="both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43301">
        <w:rPr>
          <w:rFonts w:asciiTheme="minorHAnsi" w:hAnsiTheme="minorHAnsi" w:cstheme="minorHAnsi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sabi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3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"/>
          <w:w w:val="93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105"/>
          <w:sz w:val="22"/>
          <w:szCs w:val="22"/>
        </w:rPr>
        <w:t>pp</w:t>
      </w:r>
      <w:r w:rsidRPr="00F43301">
        <w:rPr>
          <w:rFonts w:asciiTheme="minorHAnsi" w:hAnsiTheme="minorHAnsi" w:cstheme="minorHAnsi"/>
          <w:spacing w:val="1"/>
          <w:w w:val="105"/>
          <w:sz w:val="22"/>
          <w:szCs w:val="22"/>
        </w:rPr>
        <w:t>o</w:t>
      </w:r>
      <w:r w:rsidRPr="00F43301">
        <w:rPr>
          <w:rFonts w:asciiTheme="minorHAnsi" w:hAnsiTheme="minorHAnsi" w:cstheme="minorHAnsi"/>
          <w:w w:val="98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2"/>
          <w:w w:val="140"/>
          <w:sz w:val="22"/>
          <w:szCs w:val="22"/>
        </w:rPr>
        <w:t>/</w:t>
      </w:r>
      <w:r w:rsidRPr="00F43301">
        <w:rPr>
          <w:rFonts w:asciiTheme="minorHAnsi" w:hAnsiTheme="minorHAnsi" w:cstheme="minorHAnsi"/>
          <w:w w:val="86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1"/>
          <w:w w:val="86"/>
          <w:sz w:val="22"/>
          <w:szCs w:val="22"/>
        </w:rPr>
        <w:t>A</w:t>
      </w:r>
      <w:r w:rsidRPr="00F43301">
        <w:rPr>
          <w:rFonts w:asciiTheme="minorHAnsi" w:hAnsiTheme="minorHAnsi" w:cstheme="minorHAnsi"/>
          <w:w w:val="111"/>
          <w:sz w:val="22"/>
          <w:szCs w:val="22"/>
        </w:rPr>
        <w:t>/</w:t>
      </w:r>
      <w:r w:rsidRPr="00F43301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2"/>
          <w:w w:val="111"/>
          <w:sz w:val="22"/>
          <w:szCs w:val="22"/>
        </w:rPr>
        <w:t>e</w:t>
      </w:r>
      <w:r w:rsidRPr="00F43301">
        <w:rPr>
          <w:rFonts w:asciiTheme="minorHAnsi" w:hAnsiTheme="minorHAnsi" w:cstheme="minorHAnsi"/>
          <w:w w:val="107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9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w w:val="99"/>
          <w:sz w:val="22"/>
          <w:szCs w:val="22"/>
        </w:rPr>
        <w:t>k</w:t>
      </w:r>
      <w:r w:rsidRPr="00F43301">
        <w:rPr>
          <w:rFonts w:asciiTheme="minorHAnsi" w:hAnsiTheme="minorHAnsi" w:cstheme="minorHAnsi"/>
          <w:w w:val="103"/>
          <w:sz w:val="22"/>
          <w:szCs w:val="22"/>
        </w:rPr>
        <w:t>er/Scr</w:t>
      </w:r>
      <w:r w:rsidRPr="00F43301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107"/>
          <w:sz w:val="22"/>
          <w:szCs w:val="22"/>
        </w:rPr>
        <w:t>be</w:t>
      </w:r>
      <w:r w:rsidRPr="00F4330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43301">
        <w:rPr>
          <w:rFonts w:asciiTheme="minorHAnsi" w:hAnsiTheme="minorHAnsi" w:cstheme="minorHAnsi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101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105"/>
          <w:sz w:val="22"/>
          <w:szCs w:val="22"/>
        </w:rPr>
        <w:t>h</w:t>
      </w:r>
      <w:r w:rsidRPr="00F43301">
        <w:rPr>
          <w:rFonts w:asciiTheme="minorHAnsi" w:hAnsiTheme="minorHAnsi" w:cstheme="minorHAnsi"/>
          <w:spacing w:val="-1"/>
          <w:w w:val="105"/>
          <w:sz w:val="22"/>
          <w:szCs w:val="22"/>
        </w:rPr>
        <w:t>e</w:t>
      </w:r>
      <w:r w:rsidRPr="00F43301">
        <w:rPr>
          <w:rFonts w:asciiTheme="minorHAnsi" w:hAnsiTheme="minorHAnsi" w:cstheme="minorHAnsi"/>
          <w:w w:val="98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</w:p>
    <w:p w14:paraId="495ED74A" w14:textId="77777777" w:rsidR="00D24C18" w:rsidRPr="00F43301" w:rsidRDefault="00F43301">
      <w:pPr>
        <w:spacing w:line="260" w:lineRule="exact"/>
        <w:ind w:left="2575" w:right="4139"/>
        <w:jc w:val="both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z w:val="22"/>
          <w:szCs w:val="22"/>
        </w:rPr>
        <w:t>Me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43301">
        <w:rPr>
          <w:rFonts w:asciiTheme="minorHAnsi" w:hAnsiTheme="minorHAnsi" w:cstheme="minorHAnsi"/>
          <w:sz w:val="22"/>
          <w:szCs w:val="22"/>
        </w:rPr>
        <w:t>bo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Ins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of</w:t>
      </w:r>
      <w:r w:rsidRPr="00F4330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79"/>
          <w:sz w:val="22"/>
          <w:szCs w:val="22"/>
        </w:rPr>
        <w:t>TAFE</w:t>
      </w:r>
    </w:p>
    <w:p w14:paraId="5676086D" w14:textId="77777777" w:rsidR="00D24C18" w:rsidRPr="00F43301" w:rsidRDefault="00D24C1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92E0F93" w14:textId="77777777" w:rsidR="00D24C18" w:rsidRPr="00F43301" w:rsidRDefault="00F43301">
      <w:pPr>
        <w:spacing w:line="260" w:lineRule="exact"/>
        <w:ind w:left="2575" w:right="401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43301">
        <w:rPr>
          <w:rFonts w:asciiTheme="minorHAnsi" w:hAnsiTheme="minorHAnsi" w:cstheme="minorHAnsi"/>
          <w:sz w:val="22"/>
          <w:szCs w:val="22"/>
        </w:rPr>
        <w:t>1</w:t>
      </w:r>
      <w:r w:rsidRPr="00F4330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–</w:t>
      </w:r>
      <w:r w:rsidRPr="00F4330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F43301">
        <w:rPr>
          <w:rFonts w:asciiTheme="minorHAnsi" w:hAnsiTheme="minorHAnsi" w:cstheme="minorHAnsi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87"/>
          <w:sz w:val="22"/>
          <w:szCs w:val="22"/>
        </w:rPr>
        <w:t>NEIS</w:t>
      </w:r>
      <w:r w:rsidRPr="00F43301">
        <w:rPr>
          <w:rFonts w:asciiTheme="minorHAnsi" w:hAnsiTheme="minorHAnsi" w:cstheme="minorHAnsi"/>
          <w:spacing w:val="-2"/>
          <w:w w:val="8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Sc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43301">
        <w:rPr>
          <w:rFonts w:asciiTheme="minorHAnsi" w:hAnsiTheme="minorHAnsi" w:cstheme="minorHAnsi"/>
          <w:sz w:val="22"/>
          <w:szCs w:val="22"/>
        </w:rPr>
        <w:t>eme</w:t>
      </w:r>
      <w:r w:rsidRPr="00F4330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bus</w:t>
      </w:r>
      <w:r w:rsidRPr="00F43301">
        <w:rPr>
          <w:rFonts w:asciiTheme="minorHAnsi" w:hAnsiTheme="minorHAnsi" w:cstheme="minorHAnsi"/>
          <w:spacing w:val="-1"/>
          <w:w w:val="97"/>
          <w:sz w:val="22"/>
          <w:szCs w:val="22"/>
        </w:rPr>
        <w:t>in</w:t>
      </w:r>
      <w:r w:rsidRPr="00F43301">
        <w:rPr>
          <w:rFonts w:asciiTheme="minorHAnsi" w:hAnsiTheme="minorHAnsi" w:cstheme="minorHAnsi"/>
          <w:spacing w:val="2"/>
          <w:w w:val="97"/>
          <w:sz w:val="22"/>
          <w:szCs w:val="22"/>
        </w:rPr>
        <w:t>e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ss</w:t>
      </w:r>
      <w:r w:rsidRPr="00F43301">
        <w:rPr>
          <w:rFonts w:asciiTheme="minorHAnsi" w:hAnsiTheme="minorHAnsi" w:cstheme="minorHAnsi"/>
          <w:spacing w:val="-4"/>
          <w:w w:val="9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ea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43301">
        <w:rPr>
          <w:rFonts w:asciiTheme="minorHAnsi" w:hAnsiTheme="minorHAnsi" w:cstheme="minorHAnsi"/>
          <w:sz w:val="22"/>
          <w:szCs w:val="22"/>
        </w:rPr>
        <w:t>h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F43301">
        <w:rPr>
          <w:rFonts w:asciiTheme="minorHAnsi" w:hAnsiTheme="minorHAnsi" w:cstheme="minorHAnsi"/>
          <w:sz w:val="22"/>
          <w:szCs w:val="22"/>
        </w:rPr>
        <w:t>g</w:t>
      </w:r>
      <w:r w:rsidRPr="00F4330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5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1"/>
          <w:w w:val="95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sic</w:t>
      </w:r>
      <w:r w:rsidRPr="00F43301">
        <w:rPr>
          <w:rFonts w:asciiTheme="minorHAnsi" w:hAnsiTheme="minorHAnsi" w:cstheme="minorHAnsi"/>
          <w:spacing w:val="-3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105"/>
          <w:sz w:val="22"/>
          <w:szCs w:val="22"/>
        </w:rPr>
        <w:t xml:space="preserve">d 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unnin</w:t>
      </w:r>
      <w:r w:rsidRPr="00F43301">
        <w:rPr>
          <w:rFonts w:asciiTheme="minorHAnsi" w:hAnsiTheme="minorHAnsi" w:cstheme="minorHAnsi"/>
          <w:sz w:val="22"/>
          <w:szCs w:val="22"/>
        </w:rPr>
        <w:t>g</w:t>
      </w:r>
      <w:r w:rsidRPr="00F4330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5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1"/>
          <w:w w:val="95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sic</w:t>
      </w:r>
      <w:r w:rsidRPr="00F43301">
        <w:rPr>
          <w:rFonts w:asciiTheme="minorHAnsi" w:hAnsiTheme="minorHAnsi" w:cstheme="minorHAnsi"/>
          <w:spacing w:val="-3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43301">
        <w:rPr>
          <w:rFonts w:asciiTheme="minorHAnsi" w:hAnsiTheme="minorHAnsi" w:cstheme="minorHAnsi"/>
          <w:sz w:val="22"/>
          <w:szCs w:val="22"/>
        </w:rPr>
        <w:t>or</w:t>
      </w:r>
      <w:r w:rsidRPr="00F4330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43301">
        <w:rPr>
          <w:rFonts w:asciiTheme="minorHAnsi" w:hAnsiTheme="minorHAnsi" w:cstheme="minorHAnsi"/>
          <w:sz w:val="22"/>
          <w:szCs w:val="22"/>
        </w:rPr>
        <w:t>eop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h</w:t>
      </w:r>
      <w:r w:rsidRPr="00F4330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spec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al</w:t>
      </w:r>
      <w:r w:rsidRPr="00F4330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eds</w:t>
      </w:r>
      <w:r w:rsidRPr="00F4330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group</w:t>
      </w:r>
      <w:r w:rsidRPr="00F43301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43301">
        <w:rPr>
          <w:rFonts w:asciiTheme="minorHAnsi" w:hAnsiTheme="minorHAnsi" w:cstheme="minorHAnsi"/>
          <w:sz w:val="22"/>
          <w:szCs w:val="22"/>
        </w:rPr>
        <w:t>.</w:t>
      </w:r>
      <w:r w:rsidRPr="00F4330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2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1"/>
          <w:w w:val="92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92"/>
          <w:sz w:val="22"/>
          <w:szCs w:val="22"/>
        </w:rPr>
        <w:t>si</w:t>
      </w:r>
      <w:r w:rsidRPr="00F43301">
        <w:rPr>
          <w:rFonts w:asciiTheme="minorHAnsi" w:hAnsiTheme="minorHAnsi" w:cstheme="minorHAnsi"/>
          <w:spacing w:val="-1"/>
          <w:w w:val="92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92"/>
          <w:sz w:val="22"/>
          <w:szCs w:val="22"/>
        </w:rPr>
        <w:t>ess</w:t>
      </w:r>
      <w:r w:rsidRPr="00F43301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9"/>
          <w:sz w:val="22"/>
          <w:szCs w:val="22"/>
        </w:rPr>
        <w:t>c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al</w:t>
      </w:r>
      <w:r w:rsidRPr="00F43301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F43301">
        <w:rPr>
          <w:rFonts w:asciiTheme="minorHAnsi" w:hAnsiTheme="minorHAnsi" w:cstheme="minorHAnsi"/>
          <w:w w:val="108"/>
          <w:sz w:val="22"/>
          <w:szCs w:val="22"/>
        </w:rPr>
        <w:t xml:space="preserve">ed </w:t>
      </w:r>
      <w:r w:rsidRPr="00F43301">
        <w:rPr>
          <w:rFonts w:asciiTheme="minorHAnsi" w:hAnsiTheme="minorHAnsi" w:cstheme="minorHAnsi"/>
          <w:sz w:val="22"/>
          <w:szCs w:val="22"/>
        </w:rPr>
        <w:t>Stre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at</w:t>
      </w:r>
      <w:r w:rsidRPr="00F4330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5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1"/>
          <w:w w:val="95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sic</w:t>
      </w:r>
      <w:r w:rsidRPr="00F43301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Schoo</w:t>
      </w:r>
      <w:r w:rsidRPr="00F43301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,</w:t>
      </w:r>
      <w:r w:rsidRPr="00F43301">
        <w:rPr>
          <w:rFonts w:asciiTheme="minorHAnsi" w:hAnsiTheme="minorHAnsi" w:cstheme="minorHAnsi"/>
          <w:spacing w:val="2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es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ab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F43301">
        <w:rPr>
          <w:rFonts w:asciiTheme="minorHAnsi" w:hAnsiTheme="minorHAnsi" w:cstheme="minorHAnsi"/>
          <w:sz w:val="22"/>
          <w:szCs w:val="22"/>
        </w:rPr>
        <w:t>shed</w:t>
      </w:r>
      <w:r w:rsidRPr="00F4330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F43301">
        <w:rPr>
          <w:rFonts w:asciiTheme="minorHAnsi" w:hAnsiTheme="minorHAnsi" w:cstheme="minorHAnsi"/>
          <w:sz w:val="22"/>
          <w:szCs w:val="22"/>
        </w:rPr>
        <w:t>.</w:t>
      </w:r>
    </w:p>
    <w:p w14:paraId="471822F0" w14:textId="77777777" w:rsidR="00D24C18" w:rsidRPr="00F43301" w:rsidRDefault="00D24C18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401354C" w14:textId="77777777" w:rsidR="00D24C18" w:rsidRPr="00F43301" w:rsidRDefault="00D24C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664B7F" w14:textId="77777777" w:rsidR="00D24C18" w:rsidRPr="00F43301" w:rsidRDefault="00F43301">
      <w:pPr>
        <w:spacing w:line="260" w:lineRule="exact"/>
        <w:ind w:left="2575" w:right="70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43301">
        <w:rPr>
          <w:rFonts w:asciiTheme="minorHAnsi" w:hAnsiTheme="minorHAnsi" w:cstheme="minorHAnsi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43301">
        <w:rPr>
          <w:rFonts w:asciiTheme="minorHAnsi" w:hAnsiTheme="minorHAnsi" w:cstheme="minorHAnsi"/>
          <w:sz w:val="22"/>
          <w:szCs w:val="22"/>
        </w:rPr>
        <w:t>1</w:t>
      </w:r>
      <w:r w:rsidRPr="00F4330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43301">
        <w:rPr>
          <w:rFonts w:asciiTheme="minorHAnsi" w:hAnsiTheme="minorHAnsi" w:cstheme="minorHAnsi"/>
          <w:sz w:val="22"/>
          <w:szCs w:val="22"/>
        </w:rPr>
        <w:t>eme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at</w:t>
      </w:r>
      <w:r w:rsidRPr="00F4330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w w:val="87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1"/>
          <w:w w:val="87"/>
          <w:sz w:val="22"/>
          <w:szCs w:val="22"/>
        </w:rPr>
        <w:t>EX</w:t>
      </w:r>
      <w:r w:rsidRPr="00F43301">
        <w:rPr>
          <w:rFonts w:asciiTheme="minorHAnsi" w:hAnsiTheme="minorHAnsi" w:cstheme="minorHAnsi"/>
          <w:w w:val="87"/>
          <w:sz w:val="22"/>
          <w:szCs w:val="22"/>
        </w:rPr>
        <w:t>US</w:t>
      </w:r>
      <w:r w:rsidRPr="00F43301">
        <w:rPr>
          <w:rFonts w:asciiTheme="minorHAnsi" w:hAnsiTheme="minorHAnsi" w:cstheme="minorHAnsi"/>
          <w:spacing w:val="28"/>
          <w:w w:val="8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hrough</w:t>
      </w:r>
      <w:r w:rsidRPr="00F4330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way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43301">
        <w:rPr>
          <w:rFonts w:asciiTheme="minorHAnsi" w:hAnsiTheme="minorHAnsi" w:cstheme="minorHAnsi"/>
          <w:sz w:val="22"/>
          <w:szCs w:val="22"/>
        </w:rPr>
        <w:t>mu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43301">
        <w:rPr>
          <w:rFonts w:asciiTheme="minorHAnsi" w:hAnsiTheme="minorHAnsi" w:cstheme="minorHAnsi"/>
          <w:sz w:val="22"/>
          <w:szCs w:val="22"/>
        </w:rPr>
        <w:t xml:space="preserve">e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43301">
        <w:rPr>
          <w:rFonts w:asciiTheme="minorHAnsi" w:hAnsiTheme="minorHAnsi" w:cstheme="minorHAnsi"/>
          <w:sz w:val="22"/>
          <w:szCs w:val="22"/>
        </w:rPr>
        <w:t>or</w:t>
      </w:r>
      <w:r w:rsidRPr="00F4330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Ce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81"/>
          <w:sz w:val="22"/>
          <w:szCs w:val="22"/>
        </w:rPr>
        <w:t xml:space="preserve">IV </w:t>
      </w:r>
      <w:r w:rsidRPr="00F43301">
        <w:rPr>
          <w:rFonts w:asciiTheme="minorHAnsi" w:hAnsiTheme="minorHAnsi" w:cstheme="minorHAnsi"/>
          <w:sz w:val="22"/>
          <w:szCs w:val="22"/>
        </w:rPr>
        <w:t>in</w:t>
      </w:r>
      <w:r w:rsidRPr="00F4330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sabi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li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di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</w:p>
    <w:p w14:paraId="186B2B65" w14:textId="77777777" w:rsidR="00D24C18" w:rsidRPr="00F43301" w:rsidRDefault="00D24C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6C7684" w14:textId="77777777" w:rsidR="00D24C18" w:rsidRPr="00F43301" w:rsidRDefault="00D24C18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60B81F6" w14:textId="77777777" w:rsidR="00D24C18" w:rsidRPr="00F43301" w:rsidRDefault="00F43301">
      <w:pPr>
        <w:spacing w:line="260" w:lineRule="exact"/>
        <w:ind w:left="2575" w:right="67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43301">
        <w:rPr>
          <w:rFonts w:asciiTheme="minorHAnsi" w:hAnsiTheme="minorHAnsi" w:cstheme="minorHAnsi"/>
          <w:sz w:val="22"/>
          <w:szCs w:val="22"/>
        </w:rPr>
        <w:t xml:space="preserve">1 </w:t>
      </w:r>
      <w:r w:rsidRPr="00F4330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xu</w:t>
      </w:r>
      <w:r w:rsidRPr="00F43301">
        <w:rPr>
          <w:rFonts w:asciiTheme="minorHAnsi" w:hAnsiTheme="minorHAnsi" w:cstheme="minorHAnsi"/>
          <w:sz w:val="22"/>
          <w:szCs w:val="22"/>
        </w:rPr>
        <w:t xml:space="preserve">s 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 xml:space="preserve">- </w:t>
      </w:r>
      <w:r w:rsidRPr="00F4330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43301">
        <w:rPr>
          <w:rFonts w:asciiTheme="minorHAnsi" w:hAnsiTheme="minorHAnsi" w:cstheme="minorHAnsi"/>
          <w:sz w:val="22"/>
          <w:szCs w:val="22"/>
        </w:rPr>
        <w:t>ont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43301">
        <w:rPr>
          <w:rFonts w:asciiTheme="minorHAnsi" w:hAnsiTheme="minorHAnsi" w:cstheme="minorHAnsi"/>
          <w:sz w:val="22"/>
          <w:szCs w:val="22"/>
        </w:rPr>
        <w:t xml:space="preserve">t </w:t>
      </w:r>
      <w:r w:rsidRPr="00F4330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 xml:space="preserve">Part </w:t>
      </w:r>
      <w:r w:rsidRPr="00F4330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 xml:space="preserve">me </w:t>
      </w:r>
      <w:r w:rsidRPr="00F4330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43301">
        <w:rPr>
          <w:rFonts w:asciiTheme="minorHAnsi" w:hAnsiTheme="minorHAnsi" w:cstheme="minorHAnsi"/>
          <w:sz w:val="22"/>
          <w:szCs w:val="22"/>
        </w:rPr>
        <w:t xml:space="preserve">or </w:t>
      </w:r>
      <w:r w:rsidRPr="00F4330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sabi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pp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 xml:space="preserve">rt </w:t>
      </w:r>
      <w:r w:rsidRPr="00F4330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101"/>
          <w:sz w:val="22"/>
          <w:szCs w:val="22"/>
        </w:rPr>
        <w:t>Wo</w:t>
      </w:r>
      <w:r w:rsidRPr="00F4330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1"/>
          <w:w w:val="93"/>
          <w:sz w:val="22"/>
          <w:szCs w:val="22"/>
        </w:rPr>
        <w:t>k</w:t>
      </w:r>
      <w:r w:rsidRPr="00F43301">
        <w:rPr>
          <w:rFonts w:asciiTheme="minorHAnsi" w:hAnsiTheme="minorHAnsi" w:cstheme="minorHAnsi"/>
          <w:w w:val="105"/>
          <w:sz w:val="22"/>
          <w:szCs w:val="22"/>
        </w:rPr>
        <w:t xml:space="preserve">er </w:t>
      </w:r>
      <w:r w:rsidRPr="00F43301">
        <w:rPr>
          <w:rFonts w:asciiTheme="minorHAnsi" w:hAnsiTheme="minorHAnsi" w:cstheme="minorHAnsi"/>
          <w:sz w:val="22"/>
          <w:szCs w:val="22"/>
        </w:rPr>
        <w:t>employme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t</w:t>
      </w:r>
    </w:p>
    <w:p w14:paraId="3285BCAB" w14:textId="77777777" w:rsidR="00D24C18" w:rsidRPr="00F43301" w:rsidRDefault="00D24C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A3C12A" w14:textId="77777777" w:rsidR="00D24C18" w:rsidRPr="00F43301" w:rsidRDefault="00D24C18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8364851" w14:textId="77777777" w:rsidR="00D24C18" w:rsidRPr="00F43301" w:rsidRDefault="00F43301">
      <w:pPr>
        <w:spacing w:line="233" w:lineRule="auto"/>
        <w:ind w:left="2575" w:right="67"/>
        <w:jc w:val="both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F43301">
        <w:rPr>
          <w:rFonts w:asciiTheme="minorHAnsi" w:hAnsiTheme="minorHAnsi" w:cstheme="minorHAnsi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43301">
        <w:rPr>
          <w:rFonts w:asciiTheme="minorHAnsi" w:hAnsiTheme="minorHAnsi" w:cstheme="minorHAnsi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>med</w:t>
      </w:r>
      <w:r w:rsidRPr="00F4330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43301">
        <w:rPr>
          <w:rFonts w:asciiTheme="minorHAnsi" w:hAnsiTheme="minorHAnsi" w:cstheme="minorHAnsi"/>
          <w:sz w:val="22"/>
          <w:szCs w:val="22"/>
        </w:rPr>
        <w:t>h</w:t>
      </w:r>
      <w:r w:rsidRPr="00F4330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Rat</w:t>
      </w:r>
      <w:r w:rsidRPr="00F4330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V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erses</w:t>
      </w:r>
      <w:r w:rsidRPr="00F43301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Rabb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,</w:t>
      </w:r>
      <w:r w:rsidRPr="00F4330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ple</w:t>
      </w:r>
      <w:r w:rsidRPr="00F4330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J</w:t>
      </w:r>
      <w:r w:rsidRPr="00F4330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F43301">
        <w:rPr>
          <w:rFonts w:asciiTheme="minorHAnsi" w:hAnsiTheme="minorHAnsi" w:cstheme="minorHAnsi"/>
          <w:sz w:val="22"/>
          <w:szCs w:val="22"/>
        </w:rPr>
        <w:t>ear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h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103"/>
          <w:sz w:val="22"/>
          <w:szCs w:val="22"/>
        </w:rPr>
        <w:t xml:space="preserve">band 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43301">
        <w:rPr>
          <w:rFonts w:asciiTheme="minorHAnsi" w:hAnsiTheme="minorHAnsi" w:cstheme="minorHAnsi"/>
          <w:sz w:val="22"/>
          <w:szCs w:val="22"/>
        </w:rPr>
        <w:t>ross</w:t>
      </w:r>
      <w:r w:rsidRPr="00F4330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w w:val="96"/>
          <w:sz w:val="22"/>
          <w:szCs w:val="22"/>
        </w:rPr>
        <w:t>Vi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1"/>
          <w:w w:val="96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w w:val="96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35"/>
          <w:w w:val="9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F43301">
        <w:rPr>
          <w:rFonts w:asciiTheme="minorHAnsi" w:hAnsiTheme="minorHAnsi" w:cstheme="minorHAnsi"/>
          <w:sz w:val="22"/>
          <w:szCs w:val="22"/>
        </w:rPr>
        <w:t>cl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di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g</w:t>
      </w:r>
      <w:r w:rsidRPr="00F4330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ous</w:t>
      </w:r>
      <w:r w:rsidRPr="00F4330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F43301">
        <w:rPr>
          <w:rFonts w:asciiTheme="minorHAnsi" w:hAnsiTheme="minorHAnsi" w:cstheme="minorHAnsi"/>
          <w:sz w:val="22"/>
          <w:szCs w:val="22"/>
        </w:rPr>
        <w:t>es</w:t>
      </w:r>
      <w:r w:rsidRPr="00F4330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and</w:t>
      </w:r>
      <w:r w:rsidRPr="00F4330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43301">
        <w:rPr>
          <w:rFonts w:asciiTheme="minorHAnsi" w:hAnsiTheme="minorHAnsi" w:cstheme="minorHAnsi"/>
          <w:sz w:val="22"/>
          <w:szCs w:val="22"/>
        </w:rPr>
        <w:t>es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F43301">
        <w:rPr>
          <w:rFonts w:asciiTheme="minorHAnsi" w:hAnsiTheme="minorHAnsi" w:cstheme="minorHAnsi"/>
          <w:sz w:val="22"/>
          <w:szCs w:val="22"/>
        </w:rPr>
        <w:t>als such</w:t>
      </w:r>
      <w:r w:rsidRPr="00F4330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as</w:t>
      </w:r>
      <w:r w:rsidRPr="00F4330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 xml:space="preserve">Kana 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Fes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iv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al,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 xml:space="preserve">Ocean 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G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rove</w:t>
      </w:r>
      <w:r w:rsidRPr="00F43301">
        <w:rPr>
          <w:rFonts w:asciiTheme="minorHAnsi" w:hAnsiTheme="minorHAnsi" w:cstheme="minorHAnsi"/>
          <w:spacing w:val="14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Mus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3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Fes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iv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al,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es</w:t>
      </w:r>
      <w:r w:rsidRPr="00F43301">
        <w:rPr>
          <w:rFonts w:asciiTheme="minorHAnsi" w:hAnsiTheme="minorHAnsi" w:cstheme="minorHAnsi"/>
          <w:spacing w:val="-18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43301">
        <w:rPr>
          <w:rFonts w:asciiTheme="minorHAnsi" w:hAnsiTheme="minorHAnsi" w:cstheme="minorHAnsi"/>
          <w:sz w:val="22"/>
          <w:szCs w:val="22"/>
        </w:rPr>
        <w:t>et</w:t>
      </w:r>
      <w:r w:rsidRPr="00F4330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Mus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3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Fes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iv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al,</w:t>
      </w:r>
      <w:r w:rsidRPr="00F43301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Apo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43301">
        <w:rPr>
          <w:rFonts w:asciiTheme="minorHAnsi" w:hAnsiTheme="minorHAnsi" w:cstheme="minorHAnsi"/>
          <w:sz w:val="22"/>
          <w:szCs w:val="22"/>
        </w:rPr>
        <w:t xml:space="preserve">o </w:t>
      </w:r>
      <w:r w:rsidRPr="00F43301">
        <w:rPr>
          <w:rFonts w:asciiTheme="minorHAnsi" w:hAnsiTheme="minorHAnsi" w:cstheme="minorHAnsi"/>
          <w:w w:val="87"/>
          <w:sz w:val="22"/>
          <w:szCs w:val="22"/>
        </w:rPr>
        <w:t>Bay</w:t>
      </w:r>
      <w:r w:rsidRPr="00F43301">
        <w:rPr>
          <w:rFonts w:asciiTheme="minorHAnsi" w:hAnsiTheme="minorHAnsi" w:cstheme="minorHAnsi"/>
          <w:spacing w:val="32"/>
          <w:w w:val="8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Mus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Fes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F43301">
        <w:rPr>
          <w:rFonts w:asciiTheme="minorHAnsi" w:hAnsiTheme="minorHAnsi" w:cstheme="minorHAnsi"/>
          <w:sz w:val="22"/>
          <w:szCs w:val="22"/>
        </w:rPr>
        <w:t>al,</w:t>
      </w:r>
      <w:r w:rsidRPr="00F4330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Apo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87"/>
          <w:sz w:val="22"/>
          <w:szCs w:val="22"/>
        </w:rPr>
        <w:t>Bay</w:t>
      </w:r>
      <w:r w:rsidRPr="00F43301">
        <w:rPr>
          <w:rFonts w:asciiTheme="minorHAnsi" w:hAnsiTheme="minorHAnsi" w:cstheme="minorHAnsi"/>
          <w:spacing w:val="32"/>
          <w:w w:val="8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cu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ral</w:t>
      </w:r>
      <w:r w:rsidRPr="00F4330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5"/>
          <w:sz w:val="22"/>
          <w:szCs w:val="22"/>
        </w:rPr>
        <w:t>w</w:t>
      </w:r>
      <w:r w:rsidRPr="00F43301">
        <w:rPr>
          <w:rFonts w:asciiTheme="minorHAnsi" w:hAnsiTheme="minorHAnsi" w:cstheme="minorHAnsi"/>
          <w:sz w:val="22"/>
          <w:szCs w:val="22"/>
        </w:rPr>
        <w:t xml:space="preserve">, </w:t>
      </w:r>
      <w:r w:rsidRPr="00F4330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89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w w:val="89"/>
          <w:sz w:val="22"/>
          <w:szCs w:val="22"/>
        </w:rPr>
        <w:t>lvi</w:t>
      </w:r>
      <w:r w:rsidRPr="00F43301">
        <w:rPr>
          <w:rFonts w:asciiTheme="minorHAnsi" w:hAnsiTheme="minorHAnsi" w:cstheme="minorHAnsi"/>
          <w:w w:val="89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32"/>
          <w:w w:val="8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Fes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F4330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43301">
        <w:rPr>
          <w:rFonts w:asciiTheme="minorHAnsi" w:hAnsiTheme="minorHAnsi" w:cstheme="minorHAnsi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103"/>
          <w:sz w:val="22"/>
          <w:szCs w:val="22"/>
        </w:rPr>
        <w:t xml:space="preserve">and 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1"/>
          <w:w w:val="97"/>
          <w:sz w:val="22"/>
          <w:szCs w:val="22"/>
        </w:rPr>
        <w:t>in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er</w:t>
      </w:r>
      <w:r w:rsidRPr="00F43301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es</w:t>
      </w:r>
      <w:r w:rsidRPr="00F43301">
        <w:rPr>
          <w:rFonts w:asciiTheme="minorHAnsi" w:hAnsiTheme="minorHAnsi" w:cstheme="minorHAnsi"/>
          <w:spacing w:val="-5"/>
          <w:w w:val="9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pu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 xml:space="preserve">and 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li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v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8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u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sic</w:t>
      </w:r>
      <w:r w:rsidRPr="00F43301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v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enu</w:t>
      </w:r>
      <w:r w:rsidRPr="00F43301">
        <w:rPr>
          <w:rFonts w:asciiTheme="minorHAnsi" w:hAnsiTheme="minorHAnsi" w:cstheme="minorHAnsi"/>
          <w:sz w:val="22"/>
          <w:szCs w:val="22"/>
        </w:rPr>
        <w:t>es.</w:t>
      </w:r>
    </w:p>
    <w:p w14:paraId="35812005" w14:textId="77777777" w:rsidR="00D24C18" w:rsidRPr="00F43301" w:rsidRDefault="00D24C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B63C6E" w14:textId="77777777" w:rsidR="00D24C18" w:rsidRPr="00F43301" w:rsidRDefault="00D24C18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B390EEB" w14:textId="77777777" w:rsidR="00D24C18" w:rsidRPr="00F43301" w:rsidRDefault="00F43301">
      <w:pPr>
        <w:spacing w:line="260" w:lineRule="exact"/>
        <w:ind w:left="2575" w:right="71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F43301">
        <w:rPr>
          <w:rFonts w:asciiTheme="minorHAnsi" w:hAnsiTheme="minorHAnsi" w:cstheme="minorHAnsi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43301">
        <w:rPr>
          <w:rFonts w:asciiTheme="minorHAnsi" w:hAnsiTheme="minorHAnsi" w:cstheme="minorHAnsi"/>
          <w:sz w:val="22"/>
          <w:szCs w:val="22"/>
        </w:rPr>
        <w:t>9</w:t>
      </w:r>
      <w:r w:rsidRPr="00F4330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w w:val="87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1"/>
          <w:w w:val="87"/>
          <w:sz w:val="22"/>
          <w:szCs w:val="22"/>
        </w:rPr>
        <w:t>E</w:t>
      </w:r>
      <w:r w:rsidRPr="00F43301">
        <w:rPr>
          <w:rFonts w:asciiTheme="minorHAnsi" w:hAnsiTheme="minorHAnsi" w:cstheme="minorHAnsi"/>
          <w:w w:val="87"/>
          <w:sz w:val="22"/>
          <w:szCs w:val="22"/>
        </w:rPr>
        <w:t>IS</w:t>
      </w:r>
      <w:r w:rsidRPr="00F43301">
        <w:rPr>
          <w:rFonts w:asciiTheme="minorHAnsi" w:hAnsiTheme="minorHAnsi" w:cstheme="minorHAnsi"/>
          <w:spacing w:val="29"/>
          <w:w w:val="8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Sch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me</w:t>
      </w:r>
      <w:r w:rsidRPr="00F4330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43301">
        <w:rPr>
          <w:rFonts w:asciiTheme="minorHAnsi" w:hAnsiTheme="minorHAnsi" w:cstheme="minorHAnsi"/>
          <w:sz w:val="22"/>
          <w:szCs w:val="22"/>
        </w:rPr>
        <w:t>all</w:t>
      </w:r>
      <w:r w:rsidRPr="00F4330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si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 xml:space="preserve">ess 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band</w:t>
      </w:r>
      <w:r w:rsidRPr="00F4330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104"/>
          <w:sz w:val="22"/>
          <w:szCs w:val="22"/>
        </w:rPr>
        <w:t>ageme</w:t>
      </w:r>
      <w:r w:rsidRPr="00F43301">
        <w:rPr>
          <w:rFonts w:asciiTheme="minorHAnsi" w:hAnsiTheme="minorHAnsi" w:cstheme="minorHAnsi"/>
          <w:spacing w:val="-1"/>
          <w:w w:val="104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117"/>
          <w:sz w:val="22"/>
          <w:szCs w:val="22"/>
        </w:rPr>
        <w:t xml:space="preserve">t </w:t>
      </w:r>
      <w:r w:rsidRPr="00F43301">
        <w:rPr>
          <w:rFonts w:asciiTheme="minorHAnsi" w:hAnsiTheme="minorHAnsi" w:cstheme="minorHAnsi"/>
          <w:sz w:val="22"/>
          <w:szCs w:val="22"/>
        </w:rPr>
        <w:t>and p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ons</w:t>
      </w:r>
      <w:r w:rsidRPr="00F4330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F43301">
        <w:rPr>
          <w:rFonts w:asciiTheme="minorHAnsi" w:hAnsiTheme="minorHAnsi" w:cstheme="minorHAnsi"/>
          <w:sz w:val="22"/>
          <w:szCs w:val="22"/>
        </w:rPr>
        <w:t>ed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3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1"/>
          <w:w w:val="93"/>
          <w:sz w:val="22"/>
          <w:szCs w:val="22"/>
        </w:rPr>
        <w:t>lu</w:t>
      </w:r>
      <w:r w:rsidRPr="00F43301">
        <w:rPr>
          <w:rFonts w:asciiTheme="minorHAnsi" w:hAnsiTheme="minorHAnsi" w:cstheme="minorHAnsi"/>
          <w:w w:val="93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6"/>
          <w:w w:val="9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Icypol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</w:p>
    <w:p w14:paraId="46FE27BC" w14:textId="77777777" w:rsidR="00D24C18" w:rsidRPr="00F43301" w:rsidRDefault="00D24C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473363" w14:textId="77777777" w:rsidR="00D24C18" w:rsidRPr="00F43301" w:rsidRDefault="00D24C18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98B1983" w14:textId="77777777" w:rsidR="00D24C18" w:rsidRPr="00F43301" w:rsidRDefault="00F43301">
      <w:pPr>
        <w:ind w:left="2575" w:right="69"/>
        <w:jc w:val="both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F43301">
        <w:rPr>
          <w:rFonts w:asciiTheme="minorHAnsi" w:hAnsiTheme="minorHAnsi" w:cstheme="minorHAnsi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43301">
        <w:rPr>
          <w:rFonts w:asciiTheme="minorHAnsi" w:hAnsiTheme="minorHAnsi" w:cstheme="minorHAnsi"/>
          <w:sz w:val="22"/>
          <w:szCs w:val="22"/>
        </w:rPr>
        <w:t xml:space="preserve">7 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Accou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43301">
        <w:rPr>
          <w:rFonts w:asciiTheme="minorHAnsi" w:hAnsiTheme="minorHAnsi" w:cstheme="minorHAnsi"/>
          <w:sz w:val="22"/>
          <w:szCs w:val="22"/>
        </w:rPr>
        <w:t xml:space="preserve">anager/ </w:t>
      </w:r>
      <w:r w:rsidRPr="00F4330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PA</w:t>
      </w:r>
      <w:r w:rsidRPr="00F4330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 xml:space="preserve">o </w:t>
      </w:r>
      <w:r w:rsidRPr="00F4330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103"/>
          <w:sz w:val="22"/>
          <w:szCs w:val="22"/>
        </w:rPr>
        <w:t>direc</w:t>
      </w:r>
      <w:r w:rsidRPr="00F43301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101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F43301">
        <w:rPr>
          <w:rFonts w:asciiTheme="minorHAnsi" w:hAnsiTheme="minorHAnsi" w:cstheme="minorHAnsi"/>
          <w:w w:val="140"/>
          <w:sz w:val="22"/>
          <w:szCs w:val="22"/>
        </w:rPr>
        <w:t>/</w:t>
      </w:r>
      <w:r w:rsidRPr="00F43301">
        <w:rPr>
          <w:rFonts w:asciiTheme="minorHAnsi" w:hAnsiTheme="minorHAnsi" w:cstheme="minorHAnsi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ce</w:t>
      </w:r>
      <w:r w:rsidRPr="00F4330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 xml:space="preserve">ager </w:t>
      </w:r>
      <w:r w:rsidRPr="00F433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2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w w:val="117"/>
          <w:sz w:val="22"/>
          <w:szCs w:val="22"/>
        </w:rPr>
        <w:t>t</w:t>
      </w:r>
    </w:p>
    <w:p w14:paraId="385E6113" w14:textId="77777777" w:rsidR="00D24C18" w:rsidRPr="00F43301" w:rsidRDefault="00F43301">
      <w:pPr>
        <w:spacing w:line="260" w:lineRule="exact"/>
        <w:ind w:left="2575" w:right="4484"/>
        <w:jc w:val="both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C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w w:val="94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x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43301">
        <w:rPr>
          <w:rFonts w:asciiTheme="minorHAnsi" w:hAnsiTheme="minorHAnsi" w:cstheme="minorHAnsi"/>
          <w:sz w:val="22"/>
          <w:szCs w:val="22"/>
        </w:rPr>
        <w:t>wa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ral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</w:p>
    <w:p w14:paraId="17BEEF5F" w14:textId="77777777" w:rsidR="00D24C18" w:rsidRPr="00F43301" w:rsidRDefault="00D24C1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F1BE58" w14:textId="77777777" w:rsidR="00D24C18" w:rsidRPr="00F43301" w:rsidRDefault="00D24C1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F1FFD99" w14:textId="77777777" w:rsidR="00D24C18" w:rsidRPr="00F43301" w:rsidRDefault="00F43301">
      <w:pPr>
        <w:spacing w:line="232" w:lineRule="auto"/>
        <w:ind w:left="2575" w:right="67"/>
        <w:jc w:val="both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1"/>
          <w:sz w:val="22"/>
          <w:szCs w:val="22"/>
        </w:rPr>
        <w:t>200</w:t>
      </w:r>
      <w:r w:rsidRPr="00F43301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43301">
        <w:rPr>
          <w:rFonts w:asciiTheme="minorHAnsi" w:hAnsiTheme="minorHAnsi" w:cstheme="minorHAnsi"/>
          <w:sz w:val="22"/>
          <w:szCs w:val="22"/>
        </w:rPr>
        <w:t>7</w:t>
      </w:r>
      <w:r w:rsidRPr="00F4330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sabi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43301">
        <w:rPr>
          <w:rFonts w:asciiTheme="minorHAnsi" w:hAnsiTheme="minorHAnsi" w:cstheme="minorHAnsi"/>
          <w:sz w:val="22"/>
          <w:szCs w:val="22"/>
        </w:rPr>
        <w:t>po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43301">
        <w:rPr>
          <w:rFonts w:asciiTheme="minorHAnsi" w:hAnsiTheme="minorHAnsi" w:cstheme="minorHAnsi"/>
          <w:sz w:val="22"/>
          <w:szCs w:val="22"/>
        </w:rPr>
        <w:t>/P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43301">
        <w:rPr>
          <w:rFonts w:asciiTheme="minorHAnsi" w:hAnsiTheme="minorHAnsi" w:cstheme="minorHAnsi"/>
          <w:sz w:val="22"/>
          <w:szCs w:val="22"/>
        </w:rPr>
        <w:t>/Scrib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/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43301">
        <w:rPr>
          <w:rFonts w:asciiTheme="minorHAnsi" w:hAnsiTheme="minorHAnsi" w:cstheme="minorHAnsi"/>
          <w:sz w:val="22"/>
          <w:szCs w:val="22"/>
        </w:rPr>
        <w:t>er/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43301">
        <w:rPr>
          <w:rFonts w:asciiTheme="minorHAnsi" w:hAnsiTheme="minorHAnsi" w:cstheme="minorHAnsi"/>
          <w:sz w:val="22"/>
          <w:szCs w:val="22"/>
        </w:rPr>
        <w:t xml:space="preserve">am </w:t>
      </w:r>
      <w:r w:rsidRPr="00F4330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43301">
        <w:rPr>
          <w:rFonts w:asciiTheme="minorHAnsi" w:hAnsiTheme="minorHAnsi" w:cstheme="minorHAnsi"/>
          <w:sz w:val="22"/>
          <w:szCs w:val="22"/>
        </w:rPr>
        <w:t>perv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43301">
        <w:rPr>
          <w:rFonts w:asciiTheme="minorHAnsi" w:hAnsiTheme="minorHAnsi" w:cstheme="minorHAnsi"/>
          <w:sz w:val="22"/>
          <w:szCs w:val="22"/>
        </w:rPr>
        <w:t>sor at</w:t>
      </w:r>
      <w:r w:rsidRPr="00F4330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w w:val="95"/>
          <w:sz w:val="22"/>
          <w:szCs w:val="22"/>
        </w:rPr>
        <w:t>v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"/>
          <w:w w:val="95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ous</w:t>
      </w:r>
      <w:r w:rsidRPr="00F43301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81"/>
          <w:sz w:val="22"/>
          <w:szCs w:val="22"/>
        </w:rPr>
        <w:t>TAFEs</w:t>
      </w:r>
      <w:r w:rsidRPr="00F43301">
        <w:rPr>
          <w:rFonts w:asciiTheme="minorHAnsi" w:hAnsiTheme="minorHAnsi" w:cstheme="minorHAnsi"/>
          <w:spacing w:val="9"/>
          <w:w w:val="8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and</w:t>
      </w:r>
      <w:r w:rsidRPr="00F4330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U</w:t>
      </w:r>
      <w:r w:rsidRPr="00F43301">
        <w:rPr>
          <w:rFonts w:asciiTheme="minorHAnsi" w:hAnsiTheme="minorHAnsi" w:cstheme="minorHAnsi"/>
          <w:spacing w:val="1"/>
          <w:w w:val="97"/>
          <w:sz w:val="22"/>
          <w:szCs w:val="22"/>
        </w:rPr>
        <w:t>ni</w:t>
      </w:r>
      <w:r w:rsidRPr="00F43301">
        <w:rPr>
          <w:rFonts w:asciiTheme="minorHAnsi" w:hAnsiTheme="minorHAnsi" w:cstheme="minorHAnsi"/>
          <w:spacing w:val="-1"/>
          <w:w w:val="97"/>
          <w:sz w:val="22"/>
          <w:szCs w:val="22"/>
        </w:rPr>
        <w:t>v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ersit</w:t>
      </w:r>
      <w:r w:rsidRPr="00F43301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2"/>
          <w:w w:val="97"/>
          <w:sz w:val="22"/>
          <w:szCs w:val="22"/>
        </w:rPr>
        <w:t>s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-</w:t>
      </w:r>
      <w:r w:rsidRPr="00F43301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hrough</w:t>
      </w:r>
      <w:r w:rsidRPr="00F4330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w w:val="91"/>
          <w:sz w:val="22"/>
          <w:szCs w:val="22"/>
        </w:rPr>
        <w:t>Ju</w:t>
      </w:r>
      <w:r w:rsidRPr="00F43301">
        <w:rPr>
          <w:rFonts w:asciiTheme="minorHAnsi" w:hAnsiTheme="minorHAnsi" w:cstheme="minorHAnsi"/>
          <w:spacing w:val="1"/>
          <w:w w:val="91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1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19"/>
          <w:w w:val="9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2"/>
          <w:w w:val="91"/>
          <w:sz w:val="22"/>
          <w:szCs w:val="22"/>
        </w:rPr>
        <w:t>R</w:t>
      </w:r>
      <w:r w:rsidRPr="00F43301">
        <w:rPr>
          <w:rFonts w:asciiTheme="minorHAnsi" w:hAnsiTheme="minorHAnsi" w:cstheme="minorHAnsi"/>
          <w:w w:val="91"/>
          <w:sz w:val="22"/>
          <w:szCs w:val="22"/>
        </w:rPr>
        <w:t>oss,</w:t>
      </w:r>
      <w:r w:rsidRPr="00F43301">
        <w:rPr>
          <w:rFonts w:asciiTheme="minorHAnsi" w:hAnsiTheme="minorHAnsi" w:cstheme="minorHAnsi"/>
          <w:spacing w:val="-5"/>
          <w:w w:val="9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1"/>
          <w:w w:val="91"/>
          <w:sz w:val="22"/>
          <w:szCs w:val="22"/>
        </w:rPr>
        <w:t>N</w:t>
      </w:r>
      <w:r w:rsidRPr="00F43301">
        <w:rPr>
          <w:rFonts w:asciiTheme="minorHAnsi" w:hAnsiTheme="minorHAnsi" w:cstheme="minorHAnsi"/>
          <w:w w:val="91"/>
          <w:sz w:val="22"/>
          <w:szCs w:val="22"/>
        </w:rPr>
        <w:t>MIT,</w:t>
      </w:r>
      <w:r w:rsidRPr="00F43301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rson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el U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>nli</w:t>
      </w:r>
      <w:r w:rsidRPr="00F43301">
        <w:rPr>
          <w:rFonts w:asciiTheme="minorHAnsi" w:hAnsiTheme="minorHAnsi" w:cstheme="minorHAnsi"/>
          <w:sz w:val="22"/>
          <w:szCs w:val="22"/>
        </w:rPr>
        <w:t>mi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ed</w:t>
      </w:r>
    </w:p>
    <w:p w14:paraId="6950C94C" w14:textId="77777777" w:rsidR="00D24C18" w:rsidRPr="00F43301" w:rsidRDefault="00D24C1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B4745F8" w14:textId="77777777" w:rsidR="00D24C18" w:rsidRPr="00F43301" w:rsidRDefault="00F43301">
      <w:pPr>
        <w:ind w:left="2575" w:right="5085"/>
        <w:jc w:val="both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w w:val="95"/>
          <w:sz w:val="22"/>
          <w:szCs w:val="22"/>
        </w:rPr>
        <w:t>Acco</w:t>
      </w:r>
      <w:r w:rsidRPr="00F43301">
        <w:rPr>
          <w:rFonts w:asciiTheme="minorHAnsi" w:hAnsiTheme="minorHAnsi" w:cstheme="minorHAnsi"/>
          <w:spacing w:val="1"/>
          <w:w w:val="95"/>
          <w:sz w:val="22"/>
          <w:szCs w:val="22"/>
        </w:rPr>
        <w:t>m</w:t>
      </w:r>
      <w:r w:rsidRPr="00F43301">
        <w:rPr>
          <w:rFonts w:asciiTheme="minorHAnsi" w:hAnsiTheme="minorHAnsi" w:cstheme="minorHAnsi"/>
          <w:w w:val="99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1"/>
          <w:w w:val="99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9"/>
          <w:sz w:val="22"/>
          <w:szCs w:val="22"/>
        </w:rPr>
        <w:t>shme</w:t>
      </w:r>
      <w:r w:rsidRPr="00F43301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85"/>
          <w:sz w:val="22"/>
          <w:szCs w:val="22"/>
        </w:rPr>
        <w:t>s:</w:t>
      </w:r>
    </w:p>
    <w:p w14:paraId="5854215F" w14:textId="77777777" w:rsidR="00D24C18" w:rsidRPr="00F43301" w:rsidRDefault="00F43301">
      <w:pPr>
        <w:spacing w:before="88" w:line="260" w:lineRule="exact"/>
        <w:ind w:left="2762" w:right="887" w:hanging="187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war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de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13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Ho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7"/>
          <w:w w:val="94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r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24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Fe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ll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7"/>
          <w:w w:val="94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sh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10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fr</w:t>
      </w:r>
      <w:r w:rsidRPr="00F43301">
        <w:rPr>
          <w:rFonts w:asciiTheme="minorHAnsi" w:hAnsiTheme="minorHAnsi" w:cstheme="minorHAnsi"/>
          <w:spacing w:val="-7"/>
          <w:w w:val="94"/>
          <w:sz w:val="22"/>
          <w:szCs w:val="22"/>
        </w:rPr>
        <w:t>o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2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Vi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7"/>
          <w:w w:val="94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2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U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ni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ve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11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o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 xml:space="preserve">k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co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tr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in</w:t>
      </w:r>
      <w:r w:rsidRPr="00F43301">
        <w:rPr>
          <w:rFonts w:asciiTheme="minorHAnsi" w:hAnsiTheme="minorHAnsi" w:cstheme="minorHAnsi"/>
          <w:sz w:val="22"/>
          <w:szCs w:val="22"/>
        </w:rPr>
        <w:t>g</w:t>
      </w:r>
      <w:r w:rsidRPr="00F4330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6"/>
          <w:w w:val="95"/>
          <w:sz w:val="22"/>
          <w:szCs w:val="22"/>
        </w:rPr>
        <w:t>Vi</w:t>
      </w:r>
      <w:r w:rsidRPr="00F43301">
        <w:rPr>
          <w:rFonts w:asciiTheme="minorHAnsi" w:hAnsiTheme="minorHAnsi" w:cstheme="minorHAnsi"/>
          <w:spacing w:val="-5"/>
          <w:w w:val="95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7"/>
          <w:w w:val="95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4"/>
          <w:w w:val="95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6"/>
          <w:w w:val="95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9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ni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ve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43301">
        <w:rPr>
          <w:rFonts w:asciiTheme="minorHAnsi" w:hAnsiTheme="minorHAnsi" w:cstheme="minorHAnsi"/>
          <w:sz w:val="22"/>
          <w:szCs w:val="22"/>
        </w:rPr>
        <w:t>.</w:t>
      </w:r>
    </w:p>
    <w:p w14:paraId="2E911108" w14:textId="77777777" w:rsidR="00D24C18" w:rsidRPr="00F43301" w:rsidRDefault="00F43301">
      <w:pPr>
        <w:spacing w:before="75"/>
        <w:ind w:left="2575" w:right="134"/>
        <w:jc w:val="both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Spe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ak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o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es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13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8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5"/>
          <w:w w:val="111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7"/>
          <w:w w:val="98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6"/>
          <w:w w:val="88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5"/>
          <w:w w:val="103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w w:val="88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um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F43301">
        <w:rPr>
          <w:rFonts w:asciiTheme="minorHAnsi" w:hAnsiTheme="minorHAnsi" w:cstheme="minorHAnsi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6"/>
          <w:w w:val="94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5"/>
          <w:w w:val="94"/>
          <w:sz w:val="22"/>
          <w:szCs w:val="22"/>
        </w:rPr>
        <w:t>gh</w:t>
      </w:r>
      <w:r w:rsidRPr="00F43301">
        <w:rPr>
          <w:rFonts w:asciiTheme="minorHAnsi" w:hAnsiTheme="minorHAnsi" w:cstheme="minorHAnsi"/>
          <w:spacing w:val="-4"/>
          <w:w w:val="94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4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7"/>
          <w:w w:val="94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Coo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in</w:t>
      </w:r>
      <w:r w:rsidRPr="00F43301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F43301">
        <w:rPr>
          <w:rFonts w:asciiTheme="minorHAnsi" w:hAnsiTheme="minorHAnsi" w:cstheme="minorHAnsi"/>
          <w:sz w:val="22"/>
          <w:szCs w:val="22"/>
        </w:rPr>
        <w:t>f</w:t>
      </w:r>
    </w:p>
    <w:p w14:paraId="0E471961" w14:textId="77777777" w:rsidR="00D24C18" w:rsidRPr="00F43301" w:rsidRDefault="00F43301">
      <w:pPr>
        <w:spacing w:line="260" w:lineRule="exact"/>
        <w:ind w:left="2762"/>
        <w:rPr>
          <w:rFonts w:asciiTheme="minorHAnsi" w:hAnsiTheme="minorHAnsi" w:cstheme="minorHAnsi"/>
          <w:sz w:val="22"/>
          <w:szCs w:val="22"/>
        </w:rPr>
        <w:sectPr w:rsidR="00D24C18" w:rsidRPr="00F43301">
          <w:pgSz w:w="12240" w:h="15840"/>
          <w:pgMar w:top="1040" w:right="1080" w:bottom="280" w:left="1720" w:header="720" w:footer="720" w:gutter="0"/>
          <w:cols w:space="720"/>
        </w:sectPr>
      </w:pPr>
      <w:r w:rsidRPr="00F43301">
        <w:rPr>
          <w:rFonts w:asciiTheme="minorHAnsi" w:hAnsiTheme="minorHAnsi" w:cstheme="minorHAnsi"/>
          <w:spacing w:val="-4"/>
          <w:w w:val="95"/>
          <w:sz w:val="22"/>
          <w:szCs w:val="22"/>
        </w:rPr>
        <w:t>Ot</w:t>
      </w:r>
      <w:r w:rsidRPr="00F43301">
        <w:rPr>
          <w:rFonts w:asciiTheme="minorHAnsi" w:hAnsiTheme="minorHAnsi" w:cstheme="minorHAnsi"/>
          <w:spacing w:val="-7"/>
          <w:w w:val="95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4"/>
          <w:w w:val="95"/>
          <w:sz w:val="22"/>
          <w:szCs w:val="22"/>
        </w:rPr>
        <w:t>a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8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5"/>
          <w:sz w:val="22"/>
          <w:szCs w:val="22"/>
        </w:rPr>
        <w:t>Sh</w:t>
      </w:r>
      <w:r w:rsidRPr="00F43301">
        <w:rPr>
          <w:rFonts w:asciiTheme="minorHAnsi" w:hAnsiTheme="minorHAnsi" w:cstheme="minorHAnsi"/>
          <w:spacing w:val="-6"/>
          <w:w w:val="95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4"/>
          <w:w w:val="95"/>
          <w:sz w:val="22"/>
          <w:szCs w:val="22"/>
        </w:rPr>
        <w:t>r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9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5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6"/>
          <w:w w:val="95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5"/>
          <w:w w:val="95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7"/>
          <w:w w:val="95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5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19"/>
          <w:w w:val="9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8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8"/>
          <w:w w:val="111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7"/>
          <w:w w:val="98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6"/>
          <w:w w:val="88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5"/>
          <w:w w:val="103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w w:val="88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.</w:t>
      </w:r>
      <w:r w:rsidRPr="00F43301">
        <w:rPr>
          <w:rFonts w:asciiTheme="minorHAnsi" w:hAnsiTheme="minorHAnsi" w:cstheme="minorHAnsi"/>
          <w:sz w:val="22"/>
          <w:szCs w:val="22"/>
        </w:rPr>
        <w:t>.</w:t>
      </w:r>
    </w:p>
    <w:p w14:paraId="58A55DED" w14:textId="77777777" w:rsidR="00D24C18" w:rsidRPr="00F43301" w:rsidRDefault="00F43301">
      <w:pPr>
        <w:spacing w:before="80"/>
        <w:ind w:left="2575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z w:val="22"/>
          <w:szCs w:val="22"/>
        </w:rPr>
        <w:lastRenderedPageBreak/>
        <w:pict w14:anchorId="193554D5">
          <v:group id="_x0000_s1026" style="position:absolute;left:0;text-align:left;margin-left:196.35pt;margin-top:4.4pt;width:0;height:333.65pt;z-index:-251657728;mso-position-horizontal-relative:page" coordorigin="3927,88" coordsize="0,6673">
            <v:shape id="_x0000_s1027" style="position:absolute;left:3927;top:88;width:0;height:6673" coordorigin="3927,88" coordsize="0,6673" path="m3927,88r,6673e" filled="f" strokeweight=".58pt">
              <v:path arrowok="t"/>
            </v:shape>
            <w10:wrap anchorx="page"/>
          </v:group>
        </w:pict>
      </w:r>
      <w:r w:rsidRPr="00F4330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79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4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5"/>
          <w:w w:val="105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6"/>
          <w:w w:val="88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103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od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F43301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F43301">
        <w:rPr>
          <w:rFonts w:asciiTheme="minorHAnsi" w:hAnsiTheme="minorHAnsi" w:cstheme="minorHAnsi"/>
          <w:sz w:val="22"/>
          <w:szCs w:val="22"/>
        </w:rPr>
        <w:t>,</w:t>
      </w:r>
      <w:r w:rsidRPr="00F4330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ho</w:t>
      </w:r>
      <w:r w:rsidRPr="00F43301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F43301">
        <w:rPr>
          <w:rFonts w:asciiTheme="minorHAnsi" w:hAnsiTheme="minorHAnsi" w:cstheme="minorHAnsi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nn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un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ce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4"/>
          <w:w w:val="88"/>
          <w:sz w:val="22"/>
          <w:szCs w:val="22"/>
        </w:rPr>
        <w:t>o</w:t>
      </w:r>
      <w:r w:rsidRPr="00F43301">
        <w:rPr>
          <w:rFonts w:asciiTheme="minorHAnsi" w:hAnsiTheme="minorHAnsi" w:cstheme="minorHAnsi"/>
          <w:w w:val="88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3"/>
          <w:w w:val="88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4"/>
          <w:w w:val="88"/>
          <w:sz w:val="22"/>
          <w:szCs w:val="22"/>
        </w:rPr>
        <w:t>C</w:t>
      </w:r>
      <w:r w:rsidRPr="00F43301">
        <w:rPr>
          <w:rFonts w:asciiTheme="minorHAnsi" w:hAnsiTheme="minorHAnsi" w:cstheme="minorHAnsi"/>
          <w:w w:val="88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w w:val="88"/>
          <w:sz w:val="22"/>
          <w:szCs w:val="22"/>
        </w:rPr>
        <w:t>F</w:t>
      </w:r>
      <w:r w:rsidRPr="00F43301">
        <w:rPr>
          <w:rFonts w:asciiTheme="minorHAnsi" w:hAnsiTheme="minorHAnsi" w:cstheme="minorHAnsi"/>
          <w:w w:val="88"/>
          <w:sz w:val="22"/>
          <w:szCs w:val="22"/>
        </w:rPr>
        <w:t>M</w:t>
      </w:r>
      <w:r w:rsidRPr="00F43301">
        <w:rPr>
          <w:rFonts w:asciiTheme="minorHAnsi" w:hAnsiTheme="minorHAnsi" w:cstheme="minorHAnsi"/>
          <w:spacing w:val="-14"/>
          <w:w w:val="8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6"/>
          <w:w w:val="88"/>
          <w:sz w:val="22"/>
          <w:szCs w:val="22"/>
        </w:rPr>
        <w:t>o</w:t>
      </w:r>
      <w:r w:rsidRPr="00F43301">
        <w:rPr>
          <w:rFonts w:asciiTheme="minorHAnsi" w:hAnsiTheme="minorHAnsi" w:cstheme="minorHAnsi"/>
          <w:w w:val="88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F43301">
        <w:rPr>
          <w:rFonts w:asciiTheme="minorHAnsi" w:hAnsiTheme="minorHAnsi" w:cstheme="minorHAnsi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7"/>
          <w:sz w:val="22"/>
          <w:szCs w:val="22"/>
        </w:rPr>
        <w:t>ye</w:t>
      </w:r>
      <w:r w:rsidRPr="00F43301">
        <w:rPr>
          <w:rFonts w:asciiTheme="minorHAnsi" w:hAnsiTheme="minorHAnsi" w:cstheme="minorHAnsi"/>
          <w:spacing w:val="-4"/>
          <w:w w:val="97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7"/>
          <w:w w:val="97"/>
          <w:sz w:val="22"/>
          <w:szCs w:val="22"/>
        </w:rPr>
        <w:t>r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s</w:t>
      </w:r>
      <w:r w:rsidRPr="00F43301">
        <w:rPr>
          <w:rFonts w:asciiTheme="minorHAnsi" w:hAnsiTheme="minorHAnsi" w:cstheme="minorHAnsi"/>
          <w:spacing w:val="-17"/>
          <w:w w:val="9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6"/>
          <w:w w:val="97"/>
          <w:sz w:val="22"/>
          <w:szCs w:val="22"/>
        </w:rPr>
        <w:t>201</w:t>
      </w:r>
      <w:r w:rsidRPr="00F43301">
        <w:rPr>
          <w:rFonts w:asciiTheme="minorHAnsi" w:hAnsiTheme="minorHAnsi" w:cstheme="minorHAnsi"/>
          <w:spacing w:val="-5"/>
          <w:w w:val="97"/>
          <w:sz w:val="22"/>
          <w:szCs w:val="22"/>
        </w:rPr>
        <w:t>1</w:t>
      </w:r>
      <w:r w:rsidRPr="00F43301">
        <w:rPr>
          <w:rFonts w:asciiTheme="minorHAnsi" w:hAnsiTheme="minorHAnsi" w:cstheme="minorHAnsi"/>
          <w:w w:val="107"/>
          <w:sz w:val="22"/>
          <w:szCs w:val="22"/>
        </w:rPr>
        <w:t>-</w:t>
      </w:r>
    </w:p>
    <w:p w14:paraId="5B113612" w14:textId="77777777" w:rsidR="00D24C18" w:rsidRPr="00F43301" w:rsidRDefault="00F43301">
      <w:pPr>
        <w:spacing w:line="260" w:lineRule="exact"/>
        <w:ind w:left="2762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6"/>
          <w:sz w:val="22"/>
          <w:szCs w:val="22"/>
        </w:rPr>
        <w:t>20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2</w:t>
      </w:r>
      <w:r w:rsidRPr="00F43301">
        <w:rPr>
          <w:rFonts w:asciiTheme="minorHAnsi" w:hAnsiTheme="minorHAnsi" w:cstheme="minorHAnsi"/>
          <w:sz w:val="22"/>
          <w:szCs w:val="22"/>
        </w:rPr>
        <w:t>.</w:t>
      </w:r>
    </w:p>
    <w:p w14:paraId="3E543CBC" w14:textId="77777777" w:rsidR="00D24C18" w:rsidRPr="00F43301" w:rsidRDefault="00F43301">
      <w:pPr>
        <w:spacing w:before="77"/>
        <w:ind w:left="2575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6"/>
          <w:sz w:val="22"/>
          <w:szCs w:val="22"/>
        </w:rPr>
        <w:t>Co</w:t>
      </w:r>
      <w:r w:rsidRPr="00F43301">
        <w:rPr>
          <w:rFonts w:asciiTheme="minorHAnsi" w:hAnsiTheme="minorHAnsi" w:cstheme="minorHAnsi"/>
          <w:spacing w:val="-4"/>
          <w:w w:val="96"/>
          <w:sz w:val="22"/>
          <w:szCs w:val="22"/>
        </w:rPr>
        <w:t>mm</w:t>
      </w:r>
      <w:r w:rsidRPr="00F43301">
        <w:rPr>
          <w:rFonts w:asciiTheme="minorHAnsi" w:hAnsiTheme="minorHAnsi" w:cstheme="minorHAnsi"/>
          <w:spacing w:val="-6"/>
          <w:w w:val="96"/>
          <w:sz w:val="22"/>
          <w:szCs w:val="22"/>
        </w:rPr>
        <w:t>uni</w:t>
      </w:r>
      <w:r w:rsidRPr="00F43301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13"/>
          <w:w w:val="9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w w:val="96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7"/>
          <w:w w:val="96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4"/>
          <w:w w:val="96"/>
          <w:sz w:val="22"/>
          <w:szCs w:val="22"/>
        </w:rPr>
        <w:t>rk</w:t>
      </w:r>
      <w:r w:rsidRPr="00F43301">
        <w:rPr>
          <w:rFonts w:asciiTheme="minorHAnsi" w:hAnsiTheme="minorHAnsi" w:cstheme="minorHAnsi"/>
          <w:spacing w:val="-8"/>
          <w:w w:val="96"/>
          <w:sz w:val="22"/>
          <w:szCs w:val="22"/>
        </w:rPr>
        <w:t>e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2"/>
          <w:w w:val="9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6"/>
          <w:w w:val="96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5"/>
          <w:w w:val="96"/>
          <w:sz w:val="22"/>
          <w:szCs w:val="22"/>
        </w:rPr>
        <w:t>o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13"/>
          <w:w w:val="9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w w:val="96"/>
          <w:sz w:val="22"/>
          <w:szCs w:val="22"/>
        </w:rPr>
        <w:t>Da</w:t>
      </w:r>
      <w:r w:rsidRPr="00F43301">
        <w:rPr>
          <w:rFonts w:asciiTheme="minorHAnsi" w:hAnsiTheme="minorHAnsi" w:cstheme="minorHAnsi"/>
          <w:spacing w:val="-7"/>
          <w:w w:val="96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4"/>
          <w:w w:val="96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5"/>
          <w:w w:val="96"/>
          <w:sz w:val="22"/>
          <w:szCs w:val="22"/>
        </w:rPr>
        <w:t>b</w:t>
      </w:r>
      <w:r w:rsidRPr="00F43301">
        <w:rPr>
          <w:rFonts w:asciiTheme="minorHAnsi" w:hAnsiTheme="minorHAnsi" w:cstheme="minorHAnsi"/>
          <w:spacing w:val="-6"/>
          <w:w w:val="96"/>
          <w:sz w:val="22"/>
          <w:szCs w:val="22"/>
        </w:rPr>
        <w:t>i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6"/>
          <w:w w:val="9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6"/>
          <w:sz w:val="22"/>
          <w:szCs w:val="22"/>
        </w:rPr>
        <w:t>Co</w:t>
      </w:r>
      <w:r w:rsidRPr="00F43301">
        <w:rPr>
          <w:rFonts w:asciiTheme="minorHAnsi" w:hAnsiTheme="minorHAnsi" w:cstheme="minorHAnsi"/>
          <w:spacing w:val="-4"/>
          <w:w w:val="96"/>
          <w:sz w:val="22"/>
          <w:szCs w:val="22"/>
        </w:rPr>
        <w:t>mm</w:t>
      </w:r>
      <w:r w:rsidRPr="00F43301">
        <w:rPr>
          <w:rFonts w:asciiTheme="minorHAnsi" w:hAnsiTheme="minorHAnsi" w:cstheme="minorHAnsi"/>
          <w:spacing w:val="-6"/>
          <w:w w:val="96"/>
          <w:sz w:val="22"/>
          <w:szCs w:val="22"/>
        </w:rPr>
        <w:t>uni</w:t>
      </w:r>
      <w:r w:rsidRPr="00F43301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6"/>
          <w:sz w:val="22"/>
          <w:szCs w:val="22"/>
        </w:rPr>
        <w:t>y</w:t>
      </w:r>
      <w:r w:rsidRPr="00F43301">
        <w:rPr>
          <w:rFonts w:asciiTheme="minorHAnsi" w:hAnsiTheme="minorHAnsi" w:cstheme="minorHAnsi"/>
          <w:spacing w:val="-13"/>
          <w:w w:val="96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6"/>
          <w:w w:val="69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5"/>
          <w:w w:val="111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5"/>
          <w:w w:val="104"/>
          <w:sz w:val="22"/>
          <w:szCs w:val="22"/>
        </w:rPr>
        <w:t>g</w:t>
      </w:r>
      <w:r w:rsidRPr="00F43301">
        <w:rPr>
          <w:rFonts w:asciiTheme="minorHAnsi" w:hAnsiTheme="minorHAnsi" w:cstheme="minorHAnsi"/>
          <w:spacing w:val="-4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w w:val="88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Ce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tr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81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7"/>
          <w:w w:val="91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4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w w:val="98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5"/>
          <w:w w:val="105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5"/>
          <w:w w:val="111"/>
          <w:sz w:val="22"/>
          <w:szCs w:val="22"/>
        </w:rPr>
        <w:t>e</w:t>
      </w:r>
      <w:r w:rsidRPr="00F43301">
        <w:rPr>
          <w:rFonts w:asciiTheme="minorHAnsi" w:hAnsiTheme="minorHAnsi" w:cstheme="minorHAnsi"/>
          <w:w w:val="105"/>
          <w:sz w:val="22"/>
          <w:szCs w:val="22"/>
        </w:rPr>
        <w:t>d</w:t>
      </w:r>
    </w:p>
    <w:p w14:paraId="40AADD3A" w14:textId="77777777" w:rsidR="00D24C18" w:rsidRPr="00F43301" w:rsidRDefault="00F43301">
      <w:pPr>
        <w:spacing w:line="260" w:lineRule="exact"/>
        <w:ind w:left="2762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-5"/>
          <w:w w:val="81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5"/>
          <w:w w:val="111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-4"/>
          <w:w w:val="98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w w:val="117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6"/>
          <w:w w:val="88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5"/>
          <w:w w:val="103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F43301">
        <w:rPr>
          <w:rFonts w:asciiTheme="minorHAnsi" w:hAnsiTheme="minorHAnsi" w:cstheme="minorHAnsi"/>
          <w:spacing w:val="-4"/>
          <w:w w:val="105"/>
          <w:sz w:val="22"/>
          <w:szCs w:val="22"/>
        </w:rPr>
        <w:t>a</w:t>
      </w:r>
      <w:r w:rsidRPr="00F43301">
        <w:rPr>
          <w:rFonts w:asciiTheme="minorHAnsi" w:hAnsiTheme="minorHAnsi" w:cstheme="minorHAnsi"/>
          <w:w w:val="88"/>
          <w:sz w:val="22"/>
          <w:szCs w:val="22"/>
        </w:rPr>
        <w:t>l</w:t>
      </w:r>
      <w:r w:rsidRPr="00F4330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ye</w:t>
      </w:r>
      <w:r w:rsidRPr="00F43301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7"/>
          <w:w w:val="98"/>
          <w:sz w:val="22"/>
          <w:szCs w:val="22"/>
        </w:rPr>
        <w:t>o</w:t>
      </w:r>
      <w:r w:rsidRPr="00F43301">
        <w:rPr>
          <w:rFonts w:asciiTheme="minorHAnsi" w:hAnsiTheme="minorHAnsi" w:cstheme="minorHAnsi"/>
          <w:w w:val="98"/>
          <w:sz w:val="22"/>
          <w:szCs w:val="22"/>
        </w:rPr>
        <w:t>f</w:t>
      </w:r>
      <w:r w:rsidRPr="00F43301">
        <w:rPr>
          <w:rFonts w:asciiTheme="minorHAnsi" w:hAnsiTheme="minorHAnsi" w:cstheme="minorHAnsi"/>
          <w:spacing w:val="-20"/>
          <w:w w:val="98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43301">
        <w:rPr>
          <w:rFonts w:asciiTheme="minorHAnsi" w:hAnsiTheme="minorHAnsi" w:cstheme="minorHAnsi"/>
          <w:sz w:val="22"/>
          <w:szCs w:val="22"/>
        </w:rPr>
        <w:t>e</w:t>
      </w:r>
      <w:r w:rsidRPr="00F4330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43301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lun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ee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aw</w:t>
      </w:r>
      <w:r w:rsidRPr="00F43301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F43301">
        <w:rPr>
          <w:rFonts w:asciiTheme="minorHAnsi" w:hAnsiTheme="minorHAnsi" w:cstheme="minorHAnsi"/>
          <w:sz w:val="22"/>
          <w:szCs w:val="22"/>
        </w:rPr>
        <w:t>.</w:t>
      </w:r>
    </w:p>
    <w:p w14:paraId="75F5C73E" w14:textId="77777777" w:rsidR="00D24C18" w:rsidRPr="00F43301" w:rsidRDefault="00F43301">
      <w:pPr>
        <w:spacing w:before="77"/>
        <w:ind w:left="2575"/>
        <w:rPr>
          <w:rFonts w:asciiTheme="minorHAnsi" w:hAnsiTheme="minorHAnsi" w:cstheme="minorHAnsi"/>
          <w:sz w:val="22"/>
          <w:szCs w:val="22"/>
        </w:rPr>
      </w:pPr>
      <w:r w:rsidRPr="00F4330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97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4"/>
          <w:w w:val="97"/>
          <w:sz w:val="22"/>
          <w:szCs w:val="22"/>
        </w:rPr>
        <w:t>war</w:t>
      </w:r>
      <w:r w:rsidRPr="00F43301">
        <w:rPr>
          <w:rFonts w:asciiTheme="minorHAnsi" w:hAnsiTheme="minorHAnsi" w:cstheme="minorHAnsi"/>
          <w:spacing w:val="-5"/>
          <w:w w:val="97"/>
          <w:sz w:val="22"/>
          <w:szCs w:val="22"/>
        </w:rPr>
        <w:t>de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d</w:t>
      </w:r>
      <w:r w:rsidRPr="00F43301">
        <w:rPr>
          <w:rFonts w:asciiTheme="minorHAnsi" w:hAnsiTheme="minorHAnsi" w:cstheme="minorHAnsi"/>
          <w:spacing w:val="-15"/>
          <w:w w:val="9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43301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F43301">
        <w:rPr>
          <w:rFonts w:asciiTheme="minorHAnsi" w:hAnsiTheme="minorHAnsi" w:cstheme="minorHAnsi"/>
          <w:sz w:val="22"/>
          <w:szCs w:val="22"/>
        </w:rPr>
        <w:t>r</w:t>
      </w:r>
      <w:r w:rsidRPr="00F4330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4"/>
          <w:w w:val="97"/>
          <w:sz w:val="22"/>
          <w:szCs w:val="22"/>
        </w:rPr>
        <w:t>w</w:t>
      </w:r>
      <w:r w:rsidRPr="00F43301">
        <w:rPr>
          <w:rFonts w:asciiTheme="minorHAnsi" w:hAnsiTheme="minorHAnsi" w:cstheme="minorHAnsi"/>
          <w:spacing w:val="-6"/>
          <w:w w:val="97"/>
          <w:sz w:val="22"/>
          <w:szCs w:val="22"/>
        </w:rPr>
        <w:t>i</w:t>
      </w:r>
      <w:r w:rsidRPr="00F43301">
        <w:rPr>
          <w:rFonts w:asciiTheme="minorHAnsi" w:hAnsiTheme="minorHAnsi" w:cstheme="minorHAnsi"/>
          <w:spacing w:val="-4"/>
          <w:w w:val="97"/>
          <w:sz w:val="22"/>
          <w:szCs w:val="22"/>
        </w:rPr>
        <w:t>t</w:t>
      </w:r>
      <w:r w:rsidRPr="00F43301">
        <w:rPr>
          <w:rFonts w:asciiTheme="minorHAnsi" w:hAnsiTheme="minorHAnsi" w:cstheme="minorHAnsi"/>
          <w:w w:val="97"/>
          <w:sz w:val="22"/>
          <w:szCs w:val="22"/>
        </w:rPr>
        <w:t>h</w:t>
      </w:r>
      <w:r w:rsidRPr="00F43301">
        <w:rPr>
          <w:rFonts w:asciiTheme="minorHAnsi" w:hAnsiTheme="minorHAnsi" w:cstheme="minorHAnsi"/>
          <w:spacing w:val="-20"/>
          <w:w w:val="97"/>
          <w:sz w:val="22"/>
          <w:szCs w:val="22"/>
        </w:rPr>
        <w:t xml:space="preserve"> </w:t>
      </w:r>
      <w:r w:rsidRPr="00F43301">
        <w:rPr>
          <w:rFonts w:asciiTheme="minorHAnsi" w:hAnsiTheme="minorHAnsi" w:cstheme="minorHAnsi"/>
          <w:spacing w:val="-5"/>
          <w:w w:val="81"/>
          <w:sz w:val="22"/>
          <w:szCs w:val="22"/>
        </w:rPr>
        <w:t>A</w:t>
      </w:r>
      <w:r w:rsidRPr="00F43301">
        <w:rPr>
          <w:rFonts w:asciiTheme="minorHAnsi" w:hAnsiTheme="minorHAnsi" w:cstheme="minorHAnsi"/>
          <w:spacing w:val="-5"/>
          <w:w w:val="92"/>
          <w:sz w:val="22"/>
          <w:szCs w:val="22"/>
        </w:rPr>
        <w:t>P</w:t>
      </w:r>
      <w:r w:rsidRPr="00F43301">
        <w:rPr>
          <w:rFonts w:asciiTheme="minorHAnsi" w:hAnsiTheme="minorHAnsi" w:cstheme="minorHAnsi"/>
          <w:spacing w:val="-5"/>
          <w:w w:val="79"/>
          <w:sz w:val="22"/>
          <w:szCs w:val="22"/>
        </w:rPr>
        <w:t>R</w:t>
      </w:r>
      <w:r w:rsidRPr="00F43301">
        <w:rPr>
          <w:rFonts w:asciiTheme="minorHAnsi" w:hAnsiTheme="minorHAnsi" w:cstheme="minorHAnsi"/>
          <w:w w:val="81"/>
          <w:sz w:val="22"/>
          <w:szCs w:val="22"/>
        </w:rPr>
        <w:t>A</w:t>
      </w:r>
    </w:p>
    <w:sectPr w:rsidR="00D24C18" w:rsidRPr="00F43301">
      <w:pgSz w:w="12240" w:h="15840"/>
      <w:pgMar w:top="920" w:right="144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C6F"/>
    <w:multiLevelType w:val="multilevel"/>
    <w:tmpl w:val="FC142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C18"/>
    <w:rsid w:val="00D24C18"/>
    <w:rsid w:val="00F4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0FECE9D"/>
  <w15:docId w15:val="{2A41E78B-6115-46E8-9EF0-3493E4F1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2021-06-14T13:27:00Z</dcterms:created>
  <dcterms:modified xsi:type="dcterms:W3CDTF">2021-06-14T13:35:00Z</dcterms:modified>
</cp:coreProperties>
</file>